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09808" w14:textId="77777777" w:rsidR="00CD685F" w:rsidRDefault="00CD685F" w:rsidP="001F5718">
      <w:pPr>
        <w:rPr>
          <w:rFonts w:ascii="Calibri" w:hAnsi="Calibri" w:cs="Calibri"/>
          <w:b/>
          <w:sz w:val="20"/>
        </w:rPr>
      </w:pPr>
    </w:p>
    <w:p w14:paraId="53CA31A7" w14:textId="0EE69AE2" w:rsidR="001F5718" w:rsidRDefault="001F5718" w:rsidP="001F5718">
      <w:pPr>
        <w:rPr>
          <w:rFonts w:ascii="Calibri" w:hAnsi="Calibri" w:cs="Calibri"/>
          <w:b/>
          <w:sz w:val="20"/>
        </w:rPr>
      </w:pPr>
      <w:r w:rsidRPr="00435B90">
        <w:rPr>
          <w:rFonts w:ascii="Calibri" w:hAnsi="Calibri" w:cs="Calibri"/>
          <w:b/>
          <w:sz w:val="20"/>
        </w:rPr>
        <w:t>Załącznik nr 1.</w:t>
      </w:r>
      <w:r>
        <w:rPr>
          <w:rFonts w:ascii="Calibri" w:hAnsi="Calibri" w:cs="Calibri"/>
          <w:b/>
          <w:sz w:val="20"/>
        </w:rPr>
        <w:t xml:space="preserve">9 </w:t>
      </w:r>
      <w:r w:rsidRPr="00435B90">
        <w:rPr>
          <w:rFonts w:ascii="Calibri" w:hAnsi="Calibri" w:cs="Calibri"/>
          <w:b/>
          <w:sz w:val="20"/>
        </w:rPr>
        <w:t xml:space="preserve">do SWZ </w:t>
      </w:r>
      <w:r>
        <w:rPr>
          <w:rFonts w:ascii="Calibri" w:hAnsi="Calibri" w:cs="Calibri"/>
          <w:b/>
          <w:sz w:val="20"/>
        </w:rPr>
        <w:t>–</w:t>
      </w:r>
      <w:r w:rsidRPr="00435B90">
        <w:rPr>
          <w:rFonts w:ascii="Calibri" w:hAnsi="Calibri" w:cs="Calibri"/>
          <w:b/>
          <w:sz w:val="20"/>
        </w:rPr>
        <w:t xml:space="preserve"> </w:t>
      </w:r>
      <w:r>
        <w:rPr>
          <w:rFonts w:ascii="Calibri" w:hAnsi="Calibri" w:cs="Calibri"/>
          <w:b/>
          <w:sz w:val="20"/>
        </w:rPr>
        <w:t>Oświadczenie o dokonanej wizji lokalnej dotyczącej inwestycji</w:t>
      </w:r>
    </w:p>
    <w:p w14:paraId="0EDFB813" w14:textId="77777777" w:rsidR="001F5718" w:rsidRDefault="001F5718" w:rsidP="001F5718">
      <w:pPr>
        <w:rPr>
          <w:rFonts w:ascii="Calibri" w:hAnsi="Calibri" w:cs="Calibri"/>
          <w:b/>
          <w:sz w:val="20"/>
        </w:rPr>
      </w:pPr>
    </w:p>
    <w:p w14:paraId="3723A68B" w14:textId="77777777" w:rsidR="001F5718" w:rsidRPr="00855208" w:rsidRDefault="001F5718" w:rsidP="001F5718">
      <w:pPr>
        <w:spacing w:after="80" w:line="240" w:lineRule="auto"/>
        <w:rPr>
          <w:rFonts w:ascii="Calibri" w:eastAsia="Verdana" w:hAnsi="Calibri" w:cs="Verdana"/>
          <w:szCs w:val="22"/>
        </w:rPr>
      </w:pPr>
    </w:p>
    <w:p w14:paraId="6DB8E1E2" w14:textId="77777777" w:rsidR="001F5718" w:rsidRPr="00855208" w:rsidRDefault="001F5718" w:rsidP="001F5718">
      <w:pPr>
        <w:spacing w:after="80" w:line="240" w:lineRule="auto"/>
        <w:rPr>
          <w:rFonts w:ascii="Calibri" w:eastAsia="Verdana" w:hAnsi="Calibri" w:cs="Verdana"/>
          <w:szCs w:val="22"/>
        </w:rPr>
      </w:pPr>
    </w:p>
    <w:tbl>
      <w:tblPr>
        <w:tblStyle w:val="Tabela-Siatka"/>
        <w:tblW w:w="0" w:type="auto"/>
        <w:tblInd w:w="-142" w:type="dxa"/>
        <w:tblLook w:val="04A0" w:firstRow="1" w:lastRow="0" w:firstColumn="1" w:lastColumn="0" w:noHBand="0" w:noVBand="1"/>
      </w:tblPr>
      <w:tblGrid>
        <w:gridCol w:w="3965"/>
        <w:gridCol w:w="850"/>
        <w:gridCol w:w="4134"/>
      </w:tblGrid>
      <w:tr w:rsidR="001F5718" w:rsidRPr="00855208" w14:paraId="45854DA2" w14:textId="77777777" w:rsidTr="00AE7164">
        <w:trPr>
          <w:trHeight w:val="1820"/>
        </w:trPr>
        <w:tc>
          <w:tcPr>
            <w:tcW w:w="3965" w:type="dxa"/>
            <w:tcBorders>
              <w:right w:val="single" w:sz="4" w:space="0" w:color="auto"/>
            </w:tcBorders>
          </w:tcPr>
          <w:p w14:paraId="68BE8E90" w14:textId="77777777" w:rsidR="001F5718" w:rsidRPr="00855208" w:rsidRDefault="001F5718" w:rsidP="00AE7164">
            <w:pPr>
              <w:spacing w:line="240" w:lineRule="auto"/>
              <w:ind w:right="28"/>
              <w:rPr>
                <w:rFonts w:ascii="Calibri" w:eastAsia="Calibri" w:hAnsi="Calibri" w:cs="Verdana"/>
                <w:b/>
                <w:i/>
                <w:iCs/>
                <w:u w:val="single"/>
              </w:rPr>
            </w:pPr>
            <w:r w:rsidRPr="00855208">
              <w:rPr>
                <w:rFonts w:ascii="Calibri" w:eastAsia="Calibri" w:hAnsi="Calibri" w:cs="Verdana"/>
                <w:b/>
                <w:i/>
                <w:iCs/>
                <w:u w:val="single"/>
              </w:rPr>
              <w:t>Wykonawca</w:t>
            </w:r>
          </w:p>
          <w:p w14:paraId="71702711" w14:textId="77777777" w:rsidR="001F5718" w:rsidRPr="00855208" w:rsidRDefault="001F5718" w:rsidP="00AE7164">
            <w:pPr>
              <w:spacing w:line="240" w:lineRule="auto"/>
              <w:ind w:right="28"/>
              <w:rPr>
                <w:rFonts w:ascii="Calibri" w:eastAsia="Calibri" w:hAnsi="Calibri" w:cs="Verdana"/>
              </w:rPr>
            </w:pPr>
          </w:p>
          <w:p w14:paraId="7697A192" w14:textId="77777777" w:rsidR="001F5718" w:rsidRPr="00855208" w:rsidRDefault="001F5718" w:rsidP="00AE7164">
            <w:pPr>
              <w:spacing w:line="240" w:lineRule="auto"/>
              <w:ind w:right="28"/>
              <w:jc w:val="center"/>
              <w:rPr>
                <w:rFonts w:ascii="Calibri" w:eastAsia="Calibri" w:hAnsi="Calibri" w:cs="Verdana"/>
              </w:rPr>
            </w:pPr>
            <w:r w:rsidRPr="00855208">
              <w:rPr>
                <w:rFonts w:ascii="Calibri" w:eastAsia="Calibri" w:hAnsi="Calibri" w:cs="Verdana"/>
              </w:rPr>
              <w:t>…………………………………………………</w:t>
            </w:r>
          </w:p>
          <w:p w14:paraId="321E5B8C" w14:textId="77777777" w:rsidR="001F5718" w:rsidRPr="00855208" w:rsidRDefault="001F5718" w:rsidP="00AE7164">
            <w:pPr>
              <w:spacing w:line="240" w:lineRule="auto"/>
              <w:ind w:right="28"/>
              <w:jc w:val="center"/>
              <w:rPr>
                <w:rFonts w:ascii="Calibri" w:eastAsia="Calibri" w:hAnsi="Calibri" w:cs="Verdana"/>
              </w:rPr>
            </w:pPr>
            <w:r w:rsidRPr="00855208">
              <w:rPr>
                <w:rFonts w:ascii="Calibri" w:eastAsia="Calibri" w:hAnsi="Calibri" w:cs="Verdana"/>
              </w:rPr>
              <w:t>……………………………………………….</w:t>
            </w:r>
          </w:p>
          <w:p w14:paraId="51AAC6ED" w14:textId="77777777" w:rsidR="001F5718" w:rsidRPr="00855208" w:rsidRDefault="001F5718" w:rsidP="00AE7164">
            <w:pPr>
              <w:spacing w:line="240" w:lineRule="auto"/>
              <w:ind w:right="28"/>
              <w:jc w:val="center"/>
              <w:rPr>
                <w:rFonts w:ascii="Calibri" w:eastAsia="Calibri" w:hAnsi="Calibri" w:cs="Verdana"/>
                <w:i/>
              </w:rPr>
            </w:pPr>
            <w:r w:rsidRPr="00855208">
              <w:rPr>
                <w:rFonts w:ascii="Calibri" w:eastAsia="Calibri" w:hAnsi="Calibri" w:cs="Verdana"/>
                <w:i/>
              </w:rPr>
              <w:t>Nazwa i adres</w:t>
            </w:r>
          </w:p>
          <w:p w14:paraId="1F9E4D5D" w14:textId="77777777" w:rsidR="001F5718" w:rsidRPr="00855208" w:rsidRDefault="001F5718" w:rsidP="00AE7164">
            <w:pPr>
              <w:spacing w:line="240" w:lineRule="auto"/>
              <w:ind w:right="28"/>
              <w:rPr>
                <w:rFonts w:ascii="Calibri" w:eastAsia="Calibri" w:hAnsi="Calibri" w:cs="Verdana"/>
              </w:rPr>
            </w:pPr>
          </w:p>
        </w:tc>
        <w:tc>
          <w:tcPr>
            <w:tcW w:w="850" w:type="dxa"/>
            <w:tcBorders>
              <w:top w:val="nil"/>
              <w:left w:val="single" w:sz="4" w:space="0" w:color="auto"/>
              <w:bottom w:val="nil"/>
              <w:right w:val="single" w:sz="4" w:space="0" w:color="auto"/>
            </w:tcBorders>
          </w:tcPr>
          <w:p w14:paraId="170AA568" w14:textId="77777777" w:rsidR="001F5718" w:rsidRPr="00855208" w:rsidRDefault="001F5718" w:rsidP="00AE7164">
            <w:pPr>
              <w:spacing w:line="360" w:lineRule="auto"/>
              <w:rPr>
                <w:rFonts w:ascii="Calibri" w:hAnsi="Calibri" w:cs="Verdana"/>
                <w:b/>
                <w:i/>
                <w:iCs/>
                <w:u w:val="single"/>
              </w:rPr>
            </w:pPr>
          </w:p>
        </w:tc>
        <w:tc>
          <w:tcPr>
            <w:tcW w:w="4134" w:type="dxa"/>
            <w:tcBorders>
              <w:left w:val="single" w:sz="4" w:space="0" w:color="auto"/>
            </w:tcBorders>
          </w:tcPr>
          <w:p w14:paraId="0E78383D" w14:textId="77777777" w:rsidR="001F5718" w:rsidRPr="00855208" w:rsidRDefault="001F5718" w:rsidP="00AE7164">
            <w:pPr>
              <w:spacing w:line="360" w:lineRule="auto"/>
              <w:rPr>
                <w:rFonts w:ascii="Calibri" w:hAnsi="Calibri" w:cs="Verdana"/>
                <w:b/>
                <w:i/>
                <w:iCs/>
                <w:u w:val="single"/>
              </w:rPr>
            </w:pPr>
            <w:r w:rsidRPr="00855208">
              <w:rPr>
                <w:rFonts w:ascii="Calibri" w:hAnsi="Calibri" w:cs="Verdana"/>
                <w:b/>
                <w:i/>
                <w:iCs/>
                <w:u w:val="single"/>
              </w:rPr>
              <w:t xml:space="preserve">Zamawiający </w:t>
            </w:r>
          </w:p>
          <w:p w14:paraId="35122B24" w14:textId="77777777" w:rsidR="001F5718" w:rsidRPr="00855208" w:rsidRDefault="001F5718" w:rsidP="00AE7164">
            <w:pPr>
              <w:spacing w:before="120" w:after="120" w:line="240" w:lineRule="auto"/>
              <w:contextualSpacing/>
              <w:jc w:val="center"/>
              <w:rPr>
                <w:rFonts w:ascii="Calibri" w:eastAsia="Calibri" w:hAnsi="Calibri" w:cs="Verdana"/>
                <w:b/>
              </w:rPr>
            </w:pPr>
            <w:r w:rsidRPr="00855208">
              <w:rPr>
                <w:rFonts w:ascii="Calibri" w:eastAsia="Calibri" w:hAnsi="Calibri" w:cs="Verdana"/>
                <w:b/>
              </w:rPr>
              <w:t>PGE Dystrybucja S.A.</w:t>
            </w:r>
          </w:p>
          <w:p w14:paraId="150DD9A6" w14:textId="77777777" w:rsidR="001F5718" w:rsidRPr="00855208" w:rsidRDefault="001F5718" w:rsidP="00AE7164">
            <w:pPr>
              <w:spacing w:before="120" w:after="120" w:line="240" w:lineRule="auto"/>
              <w:contextualSpacing/>
              <w:jc w:val="center"/>
              <w:rPr>
                <w:rFonts w:ascii="Calibri" w:eastAsia="Calibri" w:hAnsi="Calibri" w:cs="Verdana"/>
              </w:rPr>
            </w:pPr>
            <w:r w:rsidRPr="00855208">
              <w:rPr>
                <w:rFonts w:ascii="Calibri" w:eastAsia="Calibri" w:hAnsi="Calibri" w:cs="Verdana"/>
              </w:rPr>
              <w:t>w imieniu i na rzecz której działa:</w:t>
            </w:r>
          </w:p>
          <w:p w14:paraId="4F63796A" w14:textId="77777777" w:rsidR="001F5718" w:rsidRPr="00855208" w:rsidRDefault="001F5718" w:rsidP="00AE7164">
            <w:pPr>
              <w:spacing w:before="120" w:after="120" w:line="240" w:lineRule="auto"/>
              <w:contextualSpacing/>
              <w:jc w:val="center"/>
              <w:rPr>
                <w:rFonts w:ascii="Calibri" w:eastAsia="Calibri" w:hAnsi="Calibri" w:cs="Verdana"/>
                <w:b/>
              </w:rPr>
            </w:pPr>
            <w:r w:rsidRPr="00855208">
              <w:rPr>
                <w:rFonts w:ascii="Calibri" w:eastAsia="Calibri" w:hAnsi="Calibri" w:cs="Verdana"/>
                <w:b/>
              </w:rPr>
              <w:t>PGE Dystrybucja S.A. Oddział Warszawa</w:t>
            </w:r>
          </w:p>
          <w:p w14:paraId="3635B59E" w14:textId="77777777" w:rsidR="001F5718" w:rsidRPr="00855208" w:rsidRDefault="001F5718" w:rsidP="00AE7164">
            <w:pPr>
              <w:spacing w:line="360" w:lineRule="auto"/>
              <w:jc w:val="center"/>
              <w:rPr>
                <w:rFonts w:ascii="Calibri" w:hAnsi="Calibri" w:cs="Verdana"/>
                <w:i/>
                <w:iCs/>
              </w:rPr>
            </w:pPr>
            <w:r w:rsidRPr="00855208">
              <w:rPr>
                <w:rFonts w:ascii="Calibri" w:eastAsia="Calibri" w:hAnsi="Calibri" w:cs="Verdana"/>
                <w:color w:val="000000"/>
              </w:rPr>
              <w:t xml:space="preserve">ul. Marsa 95, 04-470 Warszawa </w:t>
            </w:r>
          </w:p>
        </w:tc>
      </w:tr>
    </w:tbl>
    <w:p w14:paraId="26001486" w14:textId="77777777" w:rsidR="001F5718" w:rsidRDefault="001F5718" w:rsidP="001F5718">
      <w:pPr>
        <w:spacing w:after="80" w:line="240" w:lineRule="auto"/>
        <w:rPr>
          <w:rFonts w:ascii="Calibri" w:eastAsia="Verdana" w:hAnsi="Calibri" w:cs="Verdana"/>
          <w:szCs w:val="22"/>
        </w:rPr>
      </w:pPr>
    </w:p>
    <w:p w14:paraId="6C2015E5" w14:textId="77777777" w:rsidR="001F5718" w:rsidRDefault="001F5718" w:rsidP="001F5718">
      <w:pPr>
        <w:spacing w:after="80" w:line="240" w:lineRule="auto"/>
        <w:rPr>
          <w:rFonts w:ascii="Calibri" w:eastAsia="Verdana" w:hAnsi="Calibri" w:cs="Verdana"/>
          <w:szCs w:val="22"/>
        </w:rPr>
      </w:pPr>
    </w:p>
    <w:p w14:paraId="25F4DB65" w14:textId="77777777" w:rsidR="001F5718" w:rsidRDefault="001F5718" w:rsidP="001F5718">
      <w:pPr>
        <w:spacing w:after="80" w:line="240" w:lineRule="auto"/>
        <w:rPr>
          <w:rFonts w:ascii="Calibri" w:eastAsia="Verdana" w:hAnsi="Calibri" w:cs="Verdana"/>
          <w:szCs w:val="22"/>
        </w:rPr>
      </w:pPr>
    </w:p>
    <w:p w14:paraId="3D916611" w14:textId="77777777" w:rsidR="001F5718" w:rsidRDefault="001F5718" w:rsidP="001F5718">
      <w:pPr>
        <w:spacing w:after="80" w:line="240" w:lineRule="auto"/>
        <w:rPr>
          <w:rFonts w:ascii="Calibri" w:eastAsia="Verdana" w:hAnsi="Calibri" w:cs="Verdana"/>
          <w:szCs w:val="22"/>
        </w:rPr>
      </w:pPr>
    </w:p>
    <w:p w14:paraId="0E0572BF" w14:textId="77777777" w:rsidR="001F5718" w:rsidRDefault="001F5718" w:rsidP="001F5718">
      <w:pPr>
        <w:spacing w:after="80" w:line="240" w:lineRule="auto"/>
        <w:rPr>
          <w:rFonts w:ascii="Calibri" w:eastAsia="Verdana" w:hAnsi="Calibri" w:cs="Verdana"/>
          <w:szCs w:val="22"/>
        </w:rPr>
      </w:pPr>
    </w:p>
    <w:p w14:paraId="020FB154" w14:textId="77777777" w:rsidR="001F5718" w:rsidRDefault="001F5718" w:rsidP="001F5718">
      <w:pPr>
        <w:spacing w:after="80" w:line="240" w:lineRule="auto"/>
        <w:rPr>
          <w:rFonts w:ascii="Calibri" w:eastAsia="Verdana" w:hAnsi="Calibri" w:cs="Verdana"/>
          <w:szCs w:val="22"/>
        </w:rPr>
      </w:pPr>
    </w:p>
    <w:p w14:paraId="2F128FE0" w14:textId="77777777" w:rsidR="001F5718" w:rsidRPr="00855208" w:rsidRDefault="001F5718" w:rsidP="001F5718">
      <w:pPr>
        <w:spacing w:after="80" w:line="240" w:lineRule="auto"/>
        <w:rPr>
          <w:rFonts w:ascii="Calibri" w:eastAsia="Verdana" w:hAnsi="Calibri" w:cs="Verdana"/>
          <w:szCs w:val="22"/>
        </w:rPr>
      </w:pPr>
    </w:p>
    <w:p w14:paraId="76264C3B" w14:textId="22AF282D" w:rsidR="001F5718" w:rsidRPr="00855208" w:rsidRDefault="001F5718" w:rsidP="001F5718">
      <w:pPr>
        <w:spacing w:after="80" w:line="240" w:lineRule="auto"/>
        <w:jc w:val="center"/>
        <w:rPr>
          <w:rFonts w:ascii="Calibri" w:eastAsia="Verdana" w:hAnsi="Calibri" w:cs="Verdana"/>
          <w:b/>
          <w:szCs w:val="22"/>
        </w:rPr>
      </w:pPr>
      <w:r>
        <w:rPr>
          <w:rFonts w:ascii="Calibri" w:eastAsia="Verdana" w:hAnsi="Calibri" w:cs="Verdana"/>
          <w:b/>
          <w:szCs w:val="22"/>
        </w:rPr>
        <w:t>OŚWIADCZENIE O DOKONANEJ WIZJI LOKALNEJ DOTYCZĄCEJ INWESTYCJI</w:t>
      </w:r>
    </w:p>
    <w:p w14:paraId="36476BB2" w14:textId="77777777" w:rsidR="001F5718" w:rsidRPr="00855208" w:rsidRDefault="001F5718" w:rsidP="001F5718">
      <w:pPr>
        <w:spacing w:after="80" w:line="240" w:lineRule="auto"/>
        <w:rPr>
          <w:rFonts w:ascii="Calibri" w:eastAsia="Verdana" w:hAnsi="Calibri" w:cs="Verdana"/>
          <w:szCs w:val="22"/>
        </w:rPr>
      </w:pPr>
    </w:p>
    <w:p w14:paraId="1BCFE884" w14:textId="4EEF4082" w:rsidR="00CD685F" w:rsidRDefault="001F5718" w:rsidP="00CD685F">
      <w:pPr>
        <w:spacing w:after="120" w:line="240" w:lineRule="auto"/>
        <w:rPr>
          <w:rFonts w:ascii="Calibri" w:eastAsia="Verdana" w:hAnsi="Calibri" w:cs="Verdana"/>
          <w:szCs w:val="22"/>
        </w:rPr>
      </w:pPr>
      <w:r w:rsidRPr="00855208">
        <w:rPr>
          <w:rFonts w:ascii="Calibri" w:eastAsia="Verdana" w:hAnsi="Calibri" w:cs="Verdana"/>
          <w:szCs w:val="22"/>
        </w:rPr>
        <w:t xml:space="preserve">Składając Ofertę w postępowaniu zakupowym nr </w:t>
      </w:r>
      <w:r>
        <w:rPr>
          <w:rFonts w:ascii="Calibri" w:eastAsia="Verdana" w:hAnsi="Calibri" w:cs="Verdana"/>
          <w:szCs w:val="22"/>
        </w:rPr>
        <w:t>………………………………………………….….….</w:t>
      </w:r>
      <w:r w:rsidRPr="00855208">
        <w:rPr>
          <w:rFonts w:ascii="Calibri" w:eastAsia="Verdana" w:hAnsi="Calibri" w:cs="Verdana"/>
          <w:szCs w:val="22"/>
        </w:rPr>
        <w:t xml:space="preserve"> prowadzonym w trybie przetargu nieograniczonego pn.: </w:t>
      </w:r>
    </w:p>
    <w:p w14:paraId="21B5DA1F" w14:textId="77777777" w:rsidR="00CD685F" w:rsidRDefault="00CD685F" w:rsidP="00CD685F">
      <w:pPr>
        <w:spacing w:after="120" w:line="240" w:lineRule="auto"/>
        <w:rPr>
          <w:rFonts w:ascii="Calibri" w:eastAsia="Verdana" w:hAnsi="Calibri" w:cs="Verdana"/>
          <w:szCs w:val="22"/>
        </w:rPr>
      </w:pPr>
    </w:p>
    <w:p w14:paraId="3C8C5768" w14:textId="77777777" w:rsidR="00E969F6" w:rsidRPr="00E969F6" w:rsidRDefault="00E969F6" w:rsidP="00E969F6">
      <w:pPr>
        <w:spacing w:line="240" w:lineRule="auto"/>
        <w:rPr>
          <w:rFonts w:ascii="Aptos Narrow" w:hAnsi="Aptos Narrow"/>
          <w:b/>
          <w:bCs/>
          <w:color w:val="000000"/>
          <w:szCs w:val="22"/>
          <w:lang w:eastAsia="pl-PL"/>
        </w:rPr>
      </w:pPr>
      <w:r w:rsidRPr="00E969F6">
        <w:rPr>
          <w:rFonts w:ascii="Aptos Narrow" w:hAnsi="Aptos Narrow"/>
          <w:b/>
          <w:bCs/>
          <w:color w:val="000000"/>
          <w:szCs w:val="22"/>
          <w:lang w:eastAsia="pl-PL"/>
        </w:rPr>
        <w:t>Zadanie nr 1 –  Zambski Kościelne Letnisko gm. Obryte  (11-0560 Zambski Kościelne OB.1, OB.2)</w:t>
      </w:r>
    </w:p>
    <w:p w14:paraId="2DBA6EF2" w14:textId="77777777" w:rsidR="00E969F6" w:rsidRPr="00E969F6" w:rsidRDefault="00E969F6" w:rsidP="00E969F6">
      <w:pPr>
        <w:spacing w:line="240" w:lineRule="auto"/>
        <w:rPr>
          <w:rFonts w:ascii="Aptos Narrow" w:hAnsi="Aptos Narrow"/>
          <w:b/>
          <w:bCs/>
          <w:color w:val="000000"/>
          <w:szCs w:val="22"/>
          <w:lang w:eastAsia="pl-PL"/>
        </w:rPr>
      </w:pPr>
      <w:r w:rsidRPr="00E969F6">
        <w:rPr>
          <w:rFonts w:ascii="Aptos Narrow" w:hAnsi="Aptos Narrow"/>
          <w:b/>
          <w:bCs/>
          <w:color w:val="000000"/>
          <w:szCs w:val="22"/>
          <w:lang w:eastAsia="pl-PL"/>
        </w:rPr>
        <w:t>Zadanie nr 2 –  Zambski Kościelne Letnisko gm. Obryte  (11-0560 Zambski Kościelne OB.3, OB.4)</w:t>
      </w:r>
    </w:p>
    <w:p w14:paraId="796220DD" w14:textId="77777777" w:rsidR="00CD685F" w:rsidRDefault="00CD685F" w:rsidP="00CD685F">
      <w:pPr>
        <w:spacing w:after="120" w:line="240" w:lineRule="auto"/>
        <w:rPr>
          <w:rFonts w:ascii="Calibri" w:eastAsia="Verdana" w:hAnsi="Calibri" w:cs="Verdana"/>
          <w:b/>
          <w:szCs w:val="22"/>
        </w:rPr>
      </w:pPr>
    </w:p>
    <w:p w14:paraId="6CFB53AB" w14:textId="029DA314" w:rsidR="001F5718" w:rsidRPr="00855208" w:rsidRDefault="001F5718" w:rsidP="00CD685F">
      <w:pPr>
        <w:spacing w:after="120" w:line="240" w:lineRule="auto"/>
        <w:rPr>
          <w:rFonts w:ascii="Calibri" w:eastAsia="Verdana" w:hAnsi="Calibri" w:cs="Verdana"/>
          <w:szCs w:val="22"/>
        </w:rPr>
      </w:pPr>
      <w:r>
        <w:rPr>
          <w:rFonts w:ascii="Calibri" w:eastAsia="Verdana" w:hAnsi="Calibri" w:cs="Verdana"/>
          <w:b/>
          <w:szCs w:val="22"/>
        </w:rPr>
        <w:t>oświadczam</w:t>
      </w:r>
      <w:r w:rsidRPr="00855208">
        <w:rPr>
          <w:rFonts w:ascii="Calibri" w:eastAsia="Verdana" w:hAnsi="Calibri" w:cs="Verdana"/>
          <w:bCs/>
          <w:szCs w:val="22"/>
        </w:rPr>
        <w:t>, że zapoznałem się z planowaną lokalizacją sieci w terenie (wizja lokalna), warunkami terenowymi, uwarunkowaniami zagospodarowania (tereny zamknięte, tereny prywatne, kategoria dróg, administracja, gminy, starostwa, itp.).</w:t>
      </w:r>
    </w:p>
    <w:p w14:paraId="00C5B652" w14:textId="77777777" w:rsidR="001F5718" w:rsidRPr="00855208" w:rsidRDefault="001F5718" w:rsidP="001F5718">
      <w:pPr>
        <w:spacing w:after="120" w:line="240" w:lineRule="auto"/>
        <w:rPr>
          <w:rFonts w:ascii="Calibri" w:eastAsia="Verdana" w:hAnsi="Calibri" w:cs="Verdana"/>
          <w:sz w:val="16"/>
          <w:szCs w:val="16"/>
        </w:rPr>
      </w:pPr>
    </w:p>
    <w:p w14:paraId="3BF00A2F" w14:textId="77777777" w:rsidR="001F5718" w:rsidRDefault="001F5718" w:rsidP="001F5718">
      <w:pPr>
        <w:spacing w:after="80" w:line="240" w:lineRule="exact"/>
        <w:ind w:left="4690" w:right="-993" w:firstLine="708"/>
        <w:rPr>
          <w:rFonts w:ascii="Calibri" w:eastAsia="Verdana" w:hAnsi="Calibri" w:cs="Verdana"/>
          <w:i/>
          <w:szCs w:val="22"/>
        </w:rPr>
      </w:pPr>
    </w:p>
    <w:p w14:paraId="02C36EDE" w14:textId="77777777" w:rsidR="001F5718" w:rsidRDefault="001F5718" w:rsidP="001F5718">
      <w:pPr>
        <w:spacing w:after="80" w:line="240" w:lineRule="exact"/>
        <w:ind w:left="4690" w:right="-993" w:firstLine="708"/>
        <w:rPr>
          <w:rFonts w:ascii="Calibri" w:eastAsia="Verdana" w:hAnsi="Calibri" w:cs="Verdana"/>
          <w:i/>
          <w:szCs w:val="22"/>
        </w:rPr>
      </w:pPr>
    </w:p>
    <w:p w14:paraId="1E80E5A9" w14:textId="77777777" w:rsidR="001F5718" w:rsidRDefault="001F5718" w:rsidP="001F5718">
      <w:pPr>
        <w:spacing w:after="80" w:line="240" w:lineRule="exact"/>
        <w:ind w:left="4690" w:right="-993" w:firstLine="708"/>
        <w:rPr>
          <w:rFonts w:ascii="Calibri" w:eastAsia="Verdana" w:hAnsi="Calibri" w:cs="Verdana"/>
          <w:i/>
          <w:szCs w:val="22"/>
        </w:rPr>
      </w:pPr>
    </w:p>
    <w:p w14:paraId="51F741EA" w14:textId="77777777" w:rsidR="001F5718" w:rsidRDefault="001F5718" w:rsidP="001F5718">
      <w:pPr>
        <w:spacing w:after="80" w:line="240" w:lineRule="exact"/>
        <w:ind w:left="4690" w:right="-993" w:firstLine="708"/>
        <w:rPr>
          <w:rFonts w:ascii="Calibri" w:eastAsia="Verdana" w:hAnsi="Calibri" w:cs="Verdana"/>
          <w:i/>
          <w:szCs w:val="22"/>
        </w:rPr>
      </w:pPr>
    </w:p>
    <w:p w14:paraId="15A87D5C" w14:textId="77777777" w:rsidR="001F5718" w:rsidRPr="00855208" w:rsidRDefault="001F5718" w:rsidP="001F5718">
      <w:pPr>
        <w:spacing w:after="80" w:line="240" w:lineRule="exact"/>
        <w:ind w:left="4690" w:right="-993" w:firstLine="708"/>
        <w:rPr>
          <w:rFonts w:ascii="Calibri" w:eastAsia="Verdana" w:hAnsi="Calibri" w:cs="Verdana"/>
          <w:sz w:val="16"/>
          <w:szCs w:val="16"/>
        </w:rPr>
      </w:pPr>
      <w:r w:rsidRPr="00855208">
        <w:rPr>
          <w:rFonts w:ascii="Calibri" w:eastAsia="Verdana" w:hAnsi="Calibri" w:cs="Verdana"/>
          <w:szCs w:val="22"/>
        </w:rPr>
        <w:t xml:space="preserve">              </w:t>
      </w:r>
      <w:r w:rsidRPr="00855208">
        <w:rPr>
          <w:rFonts w:ascii="Calibri" w:eastAsia="Verdana" w:hAnsi="Calibri" w:cs="Verdana"/>
          <w:szCs w:val="22"/>
        </w:rPr>
        <w:tab/>
        <w:t xml:space="preserve">        </w:t>
      </w:r>
      <w:r w:rsidRPr="00855208">
        <w:rPr>
          <w:rFonts w:ascii="Calibri" w:eastAsia="Verdana" w:hAnsi="Calibri" w:cs="Verdana"/>
          <w:szCs w:val="22"/>
        </w:rPr>
        <w:tab/>
        <w:t xml:space="preserve"> </w:t>
      </w:r>
      <w:r w:rsidRPr="00855208">
        <w:rPr>
          <w:rFonts w:ascii="Calibri" w:eastAsia="Verdana" w:hAnsi="Calibri" w:cs="Verdana"/>
          <w:szCs w:val="22"/>
        </w:rPr>
        <w:tab/>
      </w:r>
      <w:r w:rsidRPr="00855208">
        <w:rPr>
          <w:rFonts w:ascii="Calibri" w:eastAsia="Verdana" w:hAnsi="Calibri" w:cs="Verdana"/>
          <w:szCs w:val="22"/>
        </w:rPr>
        <w:tab/>
      </w:r>
      <w:r w:rsidRPr="00855208">
        <w:rPr>
          <w:rFonts w:ascii="Calibri" w:eastAsia="Verdana" w:hAnsi="Calibri" w:cs="Verdana"/>
          <w:szCs w:val="22"/>
        </w:rPr>
        <w:tab/>
      </w:r>
      <w:r w:rsidRPr="00855208">
        <w:rPr>
          <w:rFonts w:ascii="Calibri" w:eastAsia="Verdana" w:hAnsi="Calibri" w:cs="Verdana"/>
          <w:szCs w:val="22"/>
        </w:rPr>
        <w:tab/>
      </w:r>
      <w:r w:rsidRPr="00855208">
        <w:rPr>
          <w:rFonts w:ascii="Calibri" w:eastAsia="Verdana" w:hAnsi="Calibri" w:cs="Verdana"/>
          <w:szCs w:val="22"/>
        </w:rPr>
        <w:tab/>
      </w:r>
      <w:r w:rsidRPr="00855208">
        <w:rPr>
          <w:rFonts w:ascii="Calibri" w:eastAsia="Verdana" w:hAnsi="Calibri" w:cs="Verdana"/>
          <w:szCs w:val="22"/>
        </w:rPr>
        <w:tab/>
        <w:t xml:space="preserve"> </w:t>
      </w:r>
      <w:r w:rsidRPr="00855208">
        <w:rPr>
          <w:rFonts w:ascii="Calibri" w:eastAsia="Verdana" w:hAnsi="Calibri" w:cs="Verdana"/>
          <w:sz w:val="16"/>
          <w:szCs w:val="16"/>
        </w:rPr>
        <w:t>........................................................................</w:t>
      </w:r>
    </w:p>
    <w:p w14:paraId="7BDDF39B" w14:textId="77777777" w:rsidR="001F5718" w:rsidRPr="00855208" w:rsidRDefault="001F5718" w:rsidP="001F5718">
      <w:pPr>
        <w:spacing w:after="80" w:line="240" w:lineRule="auto"/>
        <w:ind w:left="6946" w:right="68" w:hanging="1429"/>
        <w:jc w:val="center"/>
        <w:rPr>
          <w:rFonts w:ascii="Calibri" w:eastAsia="Verdana" w:hAnsi="Calibri" w:cs="Verdana"/>
          <w:i/>
          <w:sz w:val="16"/>
          <w:szCs w:val="16"/>
        </w:rPr>
      </w:pPr>
      <w:r w:rsidRPr="00855208">
        <w:rPr>
          <w:rFonts w:ascii="Calibri" w:eastAsia="Verdana" w:hAnsi="Calibri" w:cs="Verdana"/>
          <w:i/>
          <w:sz w:val="16"/>
          <w:szCs w:val="16"/>
        </w:rPr>
        <w:t>Data i podpisy osób uprawnionych do składania</w:t>
      </w:r>
    </w:p>
    <w:p w14:paraId="0CD78290" w14:textId="77777777" w:rsidR="001F5718" w:rsidRPr="00855208" w:rsidRDefault="001F5718" w:rsidP="001F5718">
      <w:pPr>
        <w:spacing w:after="80" w:line="240" w:lineRule="auto"/>
        <w:ind w:left="6946" w:right="68" w:hanging="1429"/>
        <w:jc w:val="center"/>
        <w:rPr>
          <w:rFonts w:ascii="Calibri" w:eastAsia="Verdana" w:hAnsi="Calibri" w:cs="Verdana"/>
          <w:i/>
          <w:sz w:val="16"/>
          <w:szCs w:val="16"/>
        </w:rPr>
      </w:pPr>
      <w:r w:rsidRPr="00855208">
        <w:rPr>
          <w:rFonts w:ascii="Calibri" w:eastAsia="Verdana" w:hAnsi="Calibri" w:cs="Verdana"/>
          <w:i/>
          <w:sz w:val="16"/>
          <w:szCs w:val="16"/>
        </w:rPr>
        <w:t>oświadczeń woli w imieniu Wykonawcy</w:t>
      </w:r>
    </w:p>
    <w:p w14:paraId="42B88E87" w14:textId="77777777" w:rsidR="001F5718" w:rsidRPr="00855208" w:rsidRDefault="001F5718" w:rsidP="001F5718">
      <w:pPr>
        <w:spacing w:after="80" w:line="240" w:lineRule="auto"/>
        <w:ind w:left="5954" w:right="68" w:hanging="556"/>
        <w:jc w:val="center"/>
        <w:rPr>
          <w:rFonts w:ascii="Calibri" w:eastAsia="Verdana" w:hAnsi="Calibri" w:cs="Verdana"/>
          <w:i/>
          <w:szCs w:val="22"/>
        </w:rPr>
      </w:pPr>
    </w:p>
    <w:p w14:paraId="3EC6905F" w14:textId="77777777" w:rsidR="001F5718" w:rsidRPr="003E327B" w:rsidRDefault="001F5718" w:rsidP="003E327B">
      <w:pPr>
        <w:spacing w:before="120" w:line="276" w:lineRule="auto"/>
        <w:outlineLvl w:val="0"/>
        <w:rPr>
          <w:rFonts w:asciiTheme="minorHAnsi" w:hAnsiTheme="minorHAnsi" w:cstheme="minorHAnsi"/>
          <w:sz w:val="20"/>
        </w:rPr>
      </w:pPr>
    </w:p>
    <w:sectPr w:rsidR="001F5718" w:rsidRPr="003E327B" w:rsidSect="00A8405F">
      <w:headerReference w:type="default" r:id="rId12"/>
      <w:footerReference w:type="default" r:id="rId13"/>
      <w:pgSz w:w="11906" w:h="16838"/>
      <w:pgMar w:top="568" w:right="1416" w:bottom="964" w:left="1531" w:header="680" w:footer="510"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FC3D4" w14:textId="77777777" w:rsidR="00483F17" w:rsidRDefault="00483F17" w:rsidP="004A302B">
      <w:pPr>
        <w:spacing w:line="240" w:lineRule="auto"/>
      </w:pPr>
      <w:r>
        <w:separator/>
      </w:r>
    </w:p>
  </w:endnote>
  <w:endnote w:type="continuationSeparator" w:id="0">
    <w:p w14:paraId="23D988C2" w14:textId="77777777" w:rsidR="00483F17" w:rsidRDefault="00483F17"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AE7164" w:rsidRPr="00DD5C5D" w:rsidRDefault="00AE7164" w:rsidP="00DD5C5D">
    <w:pPr>
      <w:pStyle w:val="Nagwek"/>
      <w:jc w:val="center"/>
      <w:rPr>
        <w:rFonts w:ascii="Calibri" w:hAnsi="Calibri"/>
        <w:bCs/>
        <w:sz w:val="16"/>
        <w:szCs w:val="16"/>
      </w:rPr>
    </w:pPr>
  </w:p>
  <w:p w14:paraId="30522759" w14:textId="5A4224D4" w:rsidR="00AE7164" w:rsidRDefault="00AE7164"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2364AD">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2364AD">
      <w:rPr>
        <w:rFonts w:ascii="Calibri" w:hAnsi="Calibri"/>
        <w:bCs/>
        <w:noProof/>
        <w:sz w:val="16"/>
        <w:szCs w:val="16"/>
      </w:rPr>
      <w:t>19</w:t>
    </w:r>
    <w:r w:rsidRPr="00DD5C5D">
      <w:rPr>
        <w:rFonts w:ascii="Calibri" w:hAnsi="Calibri"/>
        <w:bCs/>
        <w:sz w:val="16"/>
        <w:szCs w:val="16"/>
      </w:rPr>
      <w:fldChar w:fldCharType="end"/>
    </w:r>
  </w:p>
  <w:p w14:paraId="3052275A" w14:textId="77777777" w:rsidR="00AE7164" w:rsidRDefault="00AE716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FD51B" w14:textId="77777777" w:rsidR="00483F17" w:rsidRDefault="00483F17" w:rsidP="004A302B">
      <w:pPr>
        <w:spacing w:line="240" w:lineRule="auto"/>
      </w:pPr>
      <w:r>
        <w:separator/>
      </w:r>
    </w:p>
  </w:footnote>
  <w:footnote w:type="continuationSeparator" w:id="0">
    <w:p w14:paraId="4D2838C0" w14:textId="77777777" w:rsidR="00483F17" w:rsidRDefault="00483F17"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674F" w14:textId="77777777" w:rsidR="00AE7164" w:rsidRDefault="00AE7164"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714C856E" w:rsidR="00AE7164" w:rsidRPr="00A31C7C" w:rsidRDefault="00AE7164"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9" name="Obraz 9"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AE7164" w:rsidRPr="000F58B6" w:rsidRDefault="00AE7164" w:rsidP="005528DB">
    <w:pPr>
      <w:pStyle w:val="Nagwek"/>
      <w:jc w:val="right"/>
      <w:rPr>
        <w:rFonts w:asciiTheme="minorHAnsi" w:hAnsiTheme="minorHAnsi" w:cstheme="min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4D2622"/>
    <w:multiLevelType w:val="hybridMultilevel"/>
    <w:tmpl w:val="2A30D2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764151"/>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F380363"/>
    <w:multiLevelType w:val="hybridMultilevel"/>
    <w:tmpl w:val="2F427314"/>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14"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DB13948"/>
    <w:multiLevelType w:val="hybridMultilevel"/>
    <w:tmpl w:val="8F4AAA6E"/>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64D920E6"/>
    <w:multiLevelType w:val="hybridMultilevel"/>
    <w:tmpl w:val="143A3666"/>
    <w:lvl w:ilvl="0" w:tplc="F0FEF712">
      <w:start w:val="1"/>
      <w:numFmt w:val="decimal"/>
      <w:lvlText w:val="%1)"/>
      <w:lvlJc w:val="left"/>
      <w:pPr>
        <w:ind w:left="720" w:hanging="360"/>
      </w:pPr>
      <w:rPr>
        <w:rFonts w:ascii="Arial" w:hAnsi="Arial" w:cs="Times New Roman" w:hint="default"/>
        <w:b w:val="0"/>
        <w:i w:val="0"/>
        <w:sz w:val="22"/>
      </w:rPr>
    </w:lvl>
    <w:lvl w:ilvl="1" w:tplc="03F08B78">
      <w:start w:val="1"/>
      <w:numFmt w:val="lowerLetter"/>
      <w:lvlText w:val="%2."/>
      <w:lvlJc w:val="left"/>
      <w:pPr>
        <w:snapToGrid w:val="0"/>
        <w:ind w:left="1440" w:hanging="360"/>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tplc="2E802A10">
      <w:start w:val="1"/>
      <w:numFmt w:val="bullet"/>
      <w:lvlText w:val=""/>
      <w:lvlJc w:val="left"/>
      <w:pPr>
        <w:ind w:left="2160" w:hanging="180"/>
      </w:pPr>
      <w:rPr>
        <w:rFonts w:ascii="Symbol" w:hAnsi="Symbol" w:hint="default"/>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6A5D412C"/>
    <w:multiLevelType w:val="hybridMultilevel"/>
    <w:tmpl w:val="43E29ED4"/>
    <w:lvl w:ilvl="0" w:tplc="A7E216F4">
      <w:start w:val="1"/>
      <w:numFmt w:val="decimal"/>
      <w:lvlText w:val="%1)"/>
      <w:lvlJc w:val="left"/>
      <w:pPr>
        <w:ind w:left="720" w:hanging="360"/>
      </w:pPr>
      <w:rPr>
        <w:rFonts w:ascii="Arial" w:hAnsi="Arial" w:cs="Times New Roman" w:hint="default"/>
        <w:b w:val="0"/>
        <w:i w:val="0"/>
        <w:sz w:val="18"/>
        <w:szCs w:val="18"/>
      </w:rPr>
    </w:lvl>
    <w:lvl w:ilvl="1" w:tplc="03F08B78">
      <w:start w:val="1"/>
      <w:numFmt w:val="lowerLetter"/>
      <w:lvlText w:val="%2."/>
      <w:lvlJc w:val="left"/>
      <w:pPr>
        <w:snapToGrid w:val="0"/>
        <w:ind w:left="1440" w:hanging="360"/>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DA9459B"/>
    <w:multiLevelType w:val="hybridMultilevel"/>
    <w:tmpl w:val="CD98C81E"/>
    <w:lvl w:ilvl="0" w:tplc="C622ABD4">
      <w:start w:val="1"/>
      <w:numFmt w:val="decimal"/>
      <w:pStyle w:val="IIInumerowanie"/>
      <w:lvlText w:val="%1)"/>
      <w:lvlJc w:val="left"/>
      <w:pPr>
        <w:ind w:left="720" w:hanging="360"/>
      </w:pPr>
      <w:rPr>
        <w:rFonts w:ascii="Arial" w:hAnsi="Arial" w:cs="Times New Roman" w:hint="default"/>
        <w:b w:val="0"/>
        <w:i w:val="0"/>
        <w:sz w:val="22"/>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6DEF48EB"/>
    <w:multiLevelType w:val="hybridMultilevel"/>
    <w:tmpl w:val="41B08B02"/>
    <w:lvl w:ilvl="0" w:tplc="963C19BE">
      <w:start w:val="1"/>
      <w:numFmt w:val="lowerLetter"/>
      <w:pStyle w:val="iVliterowanie"/>
      <w:lvlText w:val="%1."/>
      <w:lvlJc w:val="right"/>
      <w:pPr>
        <w:ind w:left="180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1"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2" w15:restartNumberingAfterBreak="0">
    <w:nsid w:val="7A38087A"/>
    <w:multiLevelType w:val="multilevel"/>
    <w:tmpl w:val="0854BF04"/>
    <w:lvl w:ilvl="0">
      <w:start w:val="1"/>
      <w:numFmt w:val="decimal"/>
      <w:pStyle w:val="IIUstp"/>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DBB5554"/>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993533783">
    <w:abstractNumId w:val="10"/>
  </w:num>
  <w:num w:numId="2" w16cid:durableId="1997951005">
    <w:abstractNumId w:val="11"/>
  </w:num>
  <w:num w:numId="3" w16cid:durableId="1305887037">
    <w:abstractNumId w:val="14"/>
  </w:num>
  <w:num w:numId="4" w16cid:durableId="2124957558">
    <w:abstractNumId w:val="19"/>
  </w:num>
  <w:num w:numId="5" w16cid:durableId="312030343">
    <w:abstractNumId w:val="21"/>
  </w:num>
  <w:num w:numId="6" w16cid:durableId="753362286">
    <w:abstractNumId w:val="8"/>
  </w:num>
  <w:num w:numId="7" w16cid:durableId="2090422841">
    <w:abstractNumId w:val="13"/>
  </w:num>
  <w:num w:numId="8" w16cid:durableId="1413892794">
    <w:abstractNumId w:val="7"/>
  </w:num>
  <w:num w:numId="9" w16cid:durableId="1768505039">
    <w:abstractNumId w:val="33"/>
  </w:num>
  <w:num w:numId="10" w16cid:durableId="421995095">
    <w:abstractNumId w:val="17"/>
  </w:num>
  <w:num w:numId="11" w16cid:durableId="1366364107">
    <w:abstractNumId w:val="15"/>
  </w:num>
  <w:num w:numId="12" w16cid:durableId="129054378">
    <w:abstractNumId w:val="26"/>
  </w:num>
  <w:num w:numId="13" w16cid:durableId="854467324">
    <w:abstractNumId w:val="24"/>
  </w:num>
  <w:num w:numId="14" w16cid:durableId="544877139">
    <w:abstractNumId w:val="5"/>
  </w:num>
  <w:num w:numId="15" w16cid:durableId="821315652">
    <w:abstractNumId w:val="9"/>
  </w:num>
  <w:num w:numId="16" w16cid:durableId="2143888389">
    <w:abstractNumId w:val="29"/>
  </w:num>
  <w:num w:numId="17" w16cid:durableId="30736639">
    <w:abstractNumId w:val="6"/>
  </w:num>
  <w:num w:numId="18" w16cid:durableId="1160652543">
    <w:abstractNumId w:val="30"/>
  </w:num>
  <w:num w:numId="19" w16cid:durableId="369694385">
    <w:abstractNumId w:val="20"/>
  </w:num>
  <w:num w:numId="20" w16cid:durableId="559753288">
    <w:abstractNumId w:val="35"/>
  </w:num>
  <w:num w:numId="21" w16cid:durableId="1953173338">
    <w:abstractNumId w:val="31"/>
  </w:num>
  <w:num w:numId="22" w16cid:durableId="1703238526">
    <w:abstractNumId w:val="25"/>
  </w:num>
  <w:num w:numId="23" w16cid:durableId="1385904297">
    <w:abstractNumId w:val="18"/>
  </w:num>
  <w:num w:numId="24" w16cid:durableId="63526156">
    <w:abstractNumId w:val="3"/>
  </w:num>
  <w:num w:numId="25" w16cid:durableId="153230019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35101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317194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45531051">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5857564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49220361">
    <w:abstractNumId w:val="28"/>
    <w:lvlOverride w:ilvl="0">
      <w:startOverride w:val="1"/>
    </w:lvlOverride>
  </w:num>
  <w:num w:numId="31" w16cid:durableId="1299609869">
    <w:abstractNumId w:val="22"/>
  </w:num>
  <w:num w:numId="32" w16cid:durableId="1097099957">
    <w:abstractNumId w:val="12"/>
  </w:num>
  <w:num w:numId="33" w16cid:durableId="1631742446">
    <w:abstractNumId w:val="16"/>
  </w:num>
  <w:num w:numId="34" w16cid:durableId="731543617">
    <w:abstractNumId w:val="34"/>
  </w:num>
  <w:num w:numId="35" w16cid:durableId="193161904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664"/>
    <w:rsid w:val="000027A2"/>
    <w:rsid w:val="00002B6F"/>
    <w:rsid w:val="00004A6B"/>
    <w:rsid w:val="00005A2C"/>
    <w:rsid w:val="00005F26"/>
    <w:rsid w:val="00005FE4"/>
    <w:rsid w:val="0000626B"/>
    <w:rsid w:val="00006E36"/>
    <w:rsid w:val="000073DD"/>
    <w:rsid w:val="00007BE0"/>
    <w:rsid w:val="000104A1"/>
    <w:rsid w:val="00011179"/>
    <w:rsid w:val="000113F5"/>
    <w:rsid w:val="00011427"/>
    <w:rsid w:val="0001198D"/>
    <w:rsid w:val="00012F79"/>
    <w:rsid w:val="00012FB0"/>
    <w:rsid w:val="00013600"/>
    <w:rsid w:val="00013A2B"/>
    <w:rsid w:val="00013ABE"/>
    <w:rsid w:val="0001441E"/>
    <w:rsid w:val="0001515A"/>
    <w:rsid w:val="00015B9A"/>
    <w:rsid w:val="0001784E"/>
    <w:rsid w:val="00017CEA"/>
    <w:rsid w:val="0002064D"/>
    <w:rsid w:val="00020792"/>
    <w:rsid w:val="00020F62"/>
    <w:rsid w:val="000233EF"/>
    <w:rsid w:val="000239B3"/>
    <w:rsid w:val="00023EDE"/>
    <w:rsid w:val="00025FE0"/>
    <w:rsid w:val="00026B54"/>
    <w:rsid w:val="000272CF"/>
    <w:rsid w:val="000273E9"/>
    <w:rsid w:val="000305C1"/>
    <w:rsid w:val="00031ABB"/>
    <w:rsid w:val="00032E9D"/>
    <w:rsid w:val="000339B0"/>
    <w:rsid w:val="00034466"/>
    <w:rsid w:val="0003633A"/>
    <w:rsid w:val="00036664"/>
    <w:rsid w:val="0004020B"/>
    <w:rsid w:val="00040735"/>
    <w:rsid w:val="0004075E"/>
    <w:rsid w:val="00040E3C"/>
    <w:rsid w:val="0004124A"/>
    <w:rsid w:val="00041656"/>
    <w:rsid w:val="00041920"/>
    <w:rsid w:val="000419EA"/>
    <w:rsid w:val="00042822"/>
    <w:rsid w:val="0004293D"/>
    <w:rsid w:val="00043BD2"/>
    <w:rsid w:val="00044543"/>
    <w:rsid w:val="0004486D"/>
    <w:rsid w:val="00044F7C"/>
    <w:rsid w:val="00046549"/>
    <w:rsid w:val="00046BF8"/>
    <w:rsid w:val="00046D19"/>
    <w:rsid w:val="00046D7B"/>
    <w:rsid w:val="00047E9F"/>
    <w:rsid w:val="000509A7"/>
    <w:rsid w:val="00050E52"/>
    <w:rsid w:val="00051197"/>
    <w:rsid w:val="000518A3"/>
    <w:rsid w:val="00052AD1"/>
    <w:rsid w:val="000532AE"/>
    <w:rsid w:val="0005439E"/>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54"/>
    <w:rsid w:val="00080BE1"/>
    <w:rsid w:val="00080F94"/>
    <w:rsid w:val="00082C2E"/>
    <w:rsid w:val="00083F05"/>
    <w:rsid w:val="00084857"/>
    <w:rsid w:val="00084D69"/>
    <w:rsid w:val="0008582E"/>
    <w:rsid w:val="00086905"/>
    <w:rsid w:val="00086D98"/>
    <w:rsid w:val="00090541"/>
    <w:rsid w:val="00092A66"/>
    <w:rsid w:val="0009533D"/>
    <w:rsid w:val="00096B6A"/>
    <w:rsid w:val="00096F2D"/>
    <w:rsid w:val="00097236"/>
    <w:rsid w:val="000A072E"/>
    <w:rsid w:val="000A2EBE"/>
    <w:rsid w:val="000A31C6"/>
    <w:rsid w:val="000A38FC"/>
    <w:rsid w:val="000A3A20"/>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3F54"/>
    <w:rsid w:val="000C56D2"/>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102"/>
    <w:rsid w:val="000E1EA0"/>
    <w:rsid w:val="000E3A9E"/>
    <w:rsid w:val="000E5D5A"/>
    <w:rsid w:val="000E76A0"/>
    <w:rsid w:val="000E7C91"/>
    <w:rsid w:val="000F0FF6"/>
    <w:rsid w:val="000F3815"/>
    <w:rsid w:val="000F38F5"/>
    <w:rsid w:val="000F58B6"/>
    <w:rsid w:val="000F5D37"/>
    <w:rsid w:val="000F77CE"/>
    <w:rsid w:val="00100052"/>
    <w:rsid w:val="0010053E"/>
    <w:rsid w:val="001007C3"/>
    <w:rsid w:val="00101C1B"/>
    <w:rsid w:val="00101D38"/>
    <w:rsid w:val="00101F51"/>
    <w:rsid w:val="00103712"/>
    <w:rsid w:val="001050AB"/>
    <w:rsid w:val="00105610"/>
    <w:rsid w:val="00106019"/>
    <w:rsid w:val="00110B02"/>
    <w:rsid w:val="001116B5"/>
    <w:rsid w:val="00112269"/>
    <w:rsid w:val="00112825"/>
    <w:rsid w:val="00113F4D"/>
    <w:rsid w:val="001153BF"/>
    <w:rsid w:val="00116321"/>
    <w:rsid w:val="00117691"/>
    <w:rsid w:val="0011796C"/>
    <w:rsid w:val="00121025"/>
    <w:rsid w:val="001212B3"/>
    <w:rsid w:val="001228DC"/>
    <w:rsid w:val="00122C4C"/>
    <w:rsid w:val="0012465E"/>
    <w:rsid w:val="0012511B"/>
    <w:rsid w:val="001270AE"/>
    <w:rsid w:val="00131A23"/>
    <w:rsid w:val="001324E6"/>
    <w:rsid w:val="001325C6"/>
    <w:rsid w:val="001355C1"/>
    <w:rsid w:val="00137254"/>
    <w:rsid w:val="001402AB"/>
    <w:rsid w:val="001407D1"/>
    <w:rsid w:val="0014368A"/>
    <w:rsid w:val="00145336"/>
    <w:rsid w:val="00145825"/>
    <w:rsid w:val="00145C98"/>
    <w:rsid w:val="00150013"/>
    <w:rsid w:val="00151B6F"/>
    <w:rsid w:val="001549EF"/>
    <w:rsid w:val="0015504B"/>
    <w:rsid w:val="001558D8"/>
    <w:rsid w:val="001567FB"/>
    <w:rsid w:val="00156D62"/>
    <w:rsid w:val="0015712B"/>
    <w:rsid w:val="001575B5"/>
    <w:rsid w:val="00157C01"/>
    <w:rsid w:val="001600BA"/>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E7F"/>
    <w:rsid w:val="001B5C6C"/>
    <w:rsid w:val="001B6ABA"/>
    <w:rsid w:val="001B7E8D"/>
    <w:rsid w:val="001C2D48"/>
    <w:rsid w:val="001C4D26"/>
    <w:rsid w:val="001C645A"/>
    <w:rsid w:val="001C6F0D"/>
    <w:rsid w:val="001C7E2C"/>
    <w:rsid w:val="001D0464"/>
    <w:rsid w:val="001D054B"/>
    <w:rsid w:val="001D2EAF"/>
    <w:rsid w:val="001D348E"/>
    <w:rsid w:val="001D509F"/>
    <w:rsid w:val="001D5115"/>
    <w:rsid w:val="001D5FA5"/>
    <w:rsid w:val="001D6272"/>
    <w:rsid w:val="001D6A42"/>
    <w:rsid w:val="001E078F"/>
    <w:rsid w:val="001E10B2"/>
    <w:rsid w:val="001E1F2E"/>
    <w:rsid w:val="001E2A56"/>
    <w:rsid w:val="001E579C"/>
    <w:rsid w:val="001E5A5A"/>
    <w:rsid w:val="001E6355"/>
    <w:rsid w:val="001E7056"/>
    <w:rsid w:val="001F0CCF"/>
    <w:rsid w:val="001F0DFA"/>
    <w:rsid w:val="001F0E64"/>
    <w:rsid w:val="001F1A05"/>
    <w:rsid w:val="001F31EA"/>
    <w:rsid w:val="001F3F52"/>
    <w:rsid w:val="001F4478"/>
    <w:rsid w:val="001F4658"/>
    <w:rsid w:val="001F4BA5"/>
    <w:rsid w:val="001F5718"/>
    <w:rsid w:val="001F5DA5"/>
    <w:rsid w:val="001F60DA"/>
    <w:rsid w:val="001F6AB5"/>
    <w:rsid w:val="001F72C0"/>
    <w:rsid w:val="001F7A3D"/>
    <w:rsid w:val="001F7BE8"/>
    <w:rsid w:val="0020142E"/>
    <w:rsid w:val="00201A92"/>
    <w:rsid w:val="00202DF2"/>
    <w:rsid w:val="00203292"/>
    <w:rsid w:val="00203373"/>
    <w:rsid w:val="00203C4B"/>
    <w:rsid w:val="00204C16"/>
    <w:rsid w:val="0020505A"/>
    <w:rsid w:val="002073F1"/>
    <w:rsid w:val="00211C1B"/>
    <w:rsid w:val="002124EA"/>
    <w:rsid w:val="0021629D"/>
    <w:rsid w:val="00216F55"/>
    <w:rsid w:val="0021765C"/>
    <w:rsid w:val="00221F2B"/>
    <w:rsid w:val="00222F9F"/>
    <w:rsid w:val="00222FAA"/>
    <w:rsid w:val="002230B5"/>
    <w:rsid w:val="002240E4"/>
    <w:rsid w:val="00224766"/>
    <w:rsid w:val="002247E7"/>
    <w:rsid w:val="00224BA8"/>
    <w:rsid w:val="00224F23"/>
    <w:rsid w:val="00226040"/>
    <w:rsid w:val="00226CF8"/>
    <w:rsid w:val="00231021"/>
    <w:rsid w:val="00231BF0"/>
    <w:rsid w:val="002330DA"/>
    <w:rsid w:val="0023336C"/>
    <w:rsid w:val="002337D5"/>
    <w:rsid w:val="00233C69"/>
    <w:rsid w:val="00234000"/>
    <w:rsid w:val="002342F7"/>
    <w:rsid w:val="002355BB"/>
    <w:rsid w:val="002364AD"/>
    <w:rsid w:val="002369B6"/>
    <w:rsid w:val="00240E10"/>
    <w:rsid w:val="00243D0F"/>
    <w:rsid w:val="002441E1"/>
    <w:rsid w:val="00244260"/>
    <w:rsid w:val="00245ED4"/>
    <w:rsid w:val="00245F53"/>
    <w:rsid w:val="00246786"/>
    <w:rsid w:val="00247908"/>
    <w:rsid w:val="0024792E"/>
    <w:rsid w:val="002511EE"/>
    <w:rsid w:val="002532C3"/>
    <w:rsid w:val="00254157"/>
    <w:rsid w:val="002548AD"/>
    <w:rsid w:val="00254C2E"/>
    <w:rsid w:val="00255149"/>
    <w:rsid w:val="00260786"/>
    <w:rsid w:val="00261683"/>
    <w:rsid w:val="00262365"/>
    <w:rsid w:val="0026273C"/>
    <w:rsid w:val="00262836"/>
    <w:rsid w:val="002633C2"/>
    <w:rsid w:val="00264972"/>
    <w:rsid w:val="00265C9F"/>
    <w:rsid w:val="0026700B"/>
    <w:rsid w:val="002671BC"/>
    <w:rsid w:val="00267616"/>
    <w:rsid w:val="002677DA"/>
    <w:rsid w:val="00267858"/>
    <w:rsid w:val="00270341"/>
    <w:rsid w:val="0027034A"/>
    <w:rsid w:val="00271154"/>
    <w:rsid w:val="00273729"/>
    <w:rsid w:val="002739DD"/>
    <w:rsid w:val="00274508"/>
    <w:rsid w:val="0027456A"/>
    <w:rsid w:val="00274AB8"/>
    <w:rsid w:val="00275B02"/>
    <w:rsid w:val="00275DC4"/>
    <w:rsid w:val="002774CC"/>
    <w:rsid w:val="002776AC"/>
    <w:rsid w:val="0028016B"/>
    <w:rsid w:val="00280C82"/>
    <w:rsid w:val="0028129B"/>
    <w:rsid w:val="002832D9"/>
    <w:rsid w:val="00283455"/>
    <w:rsid w:val="0028464D"/>
    <w:rsid w:val="002859F3"/>
    <w:rsid w:val="00285F77"/>
    <w:rsid w:val="00286BAA"/>
    <w:rsid w:val="00287D8F"/>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1EA5"/>
    <w:rsid w:val="002A347B"/>
    <w:rsid w:val="002A3ECF"/>
    <w:rsid w:val="002A5BC6"/>
    <w:rsid w:val="002A6128"/>
    <w:rsid w:val="002A73BC"/>
    <w:rsid w:val="002B0F0A"/>
    <w:rsid w:val="002B272F"/>
    <w:rsid w:val="002B28AF"/>
    <w:rsid w:val="002B2A7B"/>
    <w:rsid w:val="002B2E35"/>
    <w:rsid w:val="002B3312"/>
    <w:rsid w:val="002B47EA"/>
    <w:rsid w:val="002B4BFC"/>
    <w:rsid w:val="002B4D64"/>
    <w:rsid w:val="002B5423"/>
    <w:rsid w:val="002B5817"/>
    <w:rsid w:val="002B62C6"/>
    <w:rsid w:val="002B6A7B"/>
    <w:rsid w:val="002B6F98"/>
    <w:rsid w:val="002B7808"/>
    <w:rsid w:val="002B7865"/>
    <w:rsid w:val="002C107F"/>
    <w:rsid w:val="002C3192"/>
    <w:rsid w:val="002C3573"/>
    <w:rsid w:val="002C62F5"/>
    <w:rsid w:val="002C6CE5"/>
    <w:rsid w:val="002C7E68"/>
    <w:rsid w:val="002D0273"/>
    <w:rsid w:val="002D431C"/>
    <w:rsid w:val="002D4A05"/>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53F"/>
    <w:rsid w:val="002F399A"/>
    <w:rsid w:val="002F3A74"/>
    <w:rsid w:val="002F3D50"/>
    <w:rsid w:val="002F401A"/>
    <w:rsid w:val="002F4ACE"/>
    <w:rsid w:val="002F5FDC"/>
    <w:rsid w:val="002F71FA"/>
    <w:rsid w:val="002F7BAF"/>
    <w:rsid w:val="00300054"/>
    <w:rsid w:val="00301282"/>
    <w:rsid w:val="003013EA"/>
    <w:rsid w:val="003017D4"/>
    <w:rsid w:val="00302110"/>
    <w:rsid w:val="00303275"/>
    <w:rsid w:val="003034A1"/>
    <w:rsid w:val="00303B31"/>
    <w:rsid w:val="00303DF6"/>
    <w:rsid w:val="00303E68"/>
    <w:rsid w:val="00305A16"/>
    <w:rsid w:val="00305F21"/>
    <w:rsid w:val="003066A4"/>
    <w:rsid w:val="003076FA"/>
    <w:rsid w:val="003079D3"/>
    <w:rsid w:val="00311E7B"/>
    <w:rsid w:val="00312570"/>
    <w:rsid w:val="00312A60"/>
    <w:rsid w:val="0031343F"/>
    <w:rsid w:val="003135F5"/>
    <w:rsid w:val="00314589"/>
    <w:rsid w:val="0031587F"/>
    <w:rsid w:val="00321C2B"/>
    <w:rsid w:val="00321DD5"/>
    <w:rsid w:val="00322E4B"/>
    <w:rsid w:val="00325B96"/>
    <w:rsid w:val="00325F85"/>
    <w:rsid w:val="00327148"/>
    <w:rsid w:val="0033270E"/>
    <w:rsid w:val="00333C26"/>
    <w:rsid w:val="00334A4C"/>
    <w:rsid w:val="003354D2"/>
    <w:rsid w:val="00335E18"/>
    <w:rsid w:val="00337033"/>
    <w:rsid w:val="00337F58"/>
    <w:rsid w:val="00340759"/>
    <w:rsid w:val="00340FED"/>
    <w:rsid w:val="003416DA"/>
    <w:rsid w:val="00341A18"/>
    <w:rsid w:val="00341AAC"/>
    <w:rsid w:val="00345B10"/>
    <w:rsid w:val="003472D6"/>
    <w:rsid w:val="00350BB2"/>
    <w:rsid w:val="00350D63"/>
    <w:rsid w:val="00350E02"/>
    <w:rsid w:val="003536F1"/>
    <w:rsid w:val="003545BD"/>
    <w:rsid w:val="003551FC"/>
    <w:rsid w:val="003553AC"/>
    <w:rsid w:val="00355D67"/>
    <w:rsid w:val="00356F74"/>
    <w:rsid w:val="00360A08"/>
    <w:rsid w:val="00360B7D"/>
    <w:rsid w:val="003629C9"/>
    <w:rsid w:val="00364149"/>
    <w:rsid w:val="0036497F"/>
    <w:rsid w:val="003661F2"/>
    <w:rsid w:val="003663AF"/>
    <w:rsid w:val="0036696B"/>
    <w:rsid w:val="003669AE"/>
    <w:rsid w:val="00367795"/>
    <w:rsid w:val="00367807"/>
    <w:rsid w:val="003700A0"/>
    <w:rsid w:val="0037037C"/>
    <w:rsid w:val="00374571"/>
    <w:rsid w:val="00375E4D"/>
    <w:rsid w:val="003766F7"/>
    <w:rsid w:val="00377017"/>
    <w:rsid w:val="00381384"/>
    <w:rsid w:val="0038146C"/>
    <w:rsid w:val="00383177"/>
    <w:rsid w:val="0038440E"/>
    <w:rsid w:val="00385471"/>
    <w:rsid w:val="0038622B"/>
    <w:rsid w:val="0038631F"/>
    <w:rsid w:val="003868FF"/>
    <w:rsid w:val="003876F1"/>
    <w:rsid w:val="0039187A"/>
    <w:rsid w:val="00392A83"/>
    <w:rsid w:val="00393905"/>
    <w:rsid w:val="00393AEC"/>
    <w:rsid w:val="00395D26"/>
    <w:rsid w:val="00395FB1"/>
    <w:rsid w:val="0039667B"/>
    <w:rsid w:val="00397F6C"/>
    <w:rsid w:val="003A0ADD"/>
    <w:rsid w:val="003A0EEA"/>
    <w:rsid w:val="003A12B0"/>
    <w:rsid w:val="003A2794"/>
    <w:rsid w:val="003A39FA"/>
    <w:rsid w:val="003A598D"/>
    <w:rsid w:val="003A645A"/>
    <w:rsid w:val="003A6522"/>
    <w:rsid w:val="003B165C"/>
    <w:rsid w:val="003B176E"/>
    <w:rsid w:val="003B22FC"/>
    <w:rsid w:val="003B3135"/>
    <w:rsid w:val="003B4FED"/>
    <w:rsid w:val="003B5FA6"/>
    <w:rsid w:val="003B6281"/>
    <w:rsid w:val="003B6B70"/>
    <w:rsid w:val="003B761C"/>
    <w:rsid w:val="003B7CE5"/>
    <w:rsid w:val="003C1023"/>
    <w:rsid w:val="003C27F0"/>
    <w:rsid w:val="003C2B99"/>
    <w:rsid w:val="003C2FD0"/>
    <w:rsid w:val="003C39BE"/>
    <w:rsid w:val="003C547E"/>
    <w:rsid w:val="003C64D8"/>
    <w:rsid w:val="003C75CB"/>
    <w:rsid w:val="003C7649"/>
    <w:rsid w:val="003C7A3B"/>
    <w:rsid w:val="003C7F7D"/>
    <w:rsid w:val="003D482E"/>
    <w:rsid w:val="003D495E"/>
    <w:rsid w:val="003D4C53"/>
    <w:rsid w:val="003D5249"/>
    <w:rsid w:val="003D6001"/>
    <w:rsid w:val="003D640B"/>
    <w:rsid w:val="003D6F63"/>
    <w:rsid w:val="003D7BC9"/>
    <w:rsid w:val="003D7F46"/>
    <w:rsid w:val="003E0B8C"/>
    <w:rsid w:val="003E0C0F"/>
    <w:rsid w:val="003E107C"/>
    <w:rsid w:val="003E2FAD"/>
    <w:rsid w:val="003E327B"/>
    <w:rsid w:val="003E3C9A"/>
    <w:rsid w:val="003E6756"/>
    <w:rsid w:val="003E760F"/>
    <w:rsid w:val="003F074E"/>
    <w:rsid w:val="003F31AB"/>
    <w:rsid w:val="003F474E"/>
    <w:rsid w:val="003F4BE5"/>
    <w:rsid w:val="003F6611"/>
    <w:rsid w:val="003F6C86"/>
    <w:rsid w:val="003F702A"/>
    <w:rsid w:val="00400A24"/>
    <w:rsid w:val="00402D6C"/>
    <w:rsid w:val="00403077"/>
    <w:rsid w:val="00406A25"/>
    <w:rsid w:val="00407783"/>
    <w:rsid w:val="00407A7E"/>
    <w:rsid w:val="004105E9"/>
    <w:rsid w:val="00412994"/>
    <w:rsid w:val="00412E59"/>
    <w:rsid w:val="004134E4"/>
    <w:rsid w:val="00414B45"/>
    <w:rsid w:val="00414D79"/>
    <w:rsid w:val="00415DEF"/>
    <w:rsid w:val="00417649"/>
    <w:rsid w:val="004208E1"/>
    <w:rsid w:val="00421260"/>
    <w:rsid w:val="0042201D"/>
    <w:rsid w:val="00422441"/>
    <w:rsid w:val="00424019"/>
    <w:rsid w:val="00424039"/>
    <w:rsid w:val="00424458"/>
    <w:rsid w:val="00425433"/>
    <w:rsid w:val="0042597D"/>
    <w:rsid w:val="0042678F"/>
    <w:rsid w:val="00431240"/>
    <w:rsid w:val="00431F11"/>
    <w:rsid w:val="00434676"/>
    <w:rsid w:val="00434782"/>
    <w:rsid w:val="00435461"/>
    <w:rsid w:val="00435B18"/>
    <w:rsid w:val="0043615D"/>
    <w:rsid w:val="004364BD"/>
    <w:rsid w:val="00441640"/>
    <w:rsid w:val="00442359"/>
    <w:rsid w:val="0044403C"/>
    <w:rsid w:val="0044467A"/>
    <w:rsid w:val="00444E99"/>
    <w:rsid w:val="00446AD8"/>
    <w:rsid w:val="00447F18"/>
    <w:rsid w:val="00450155"/>
    <w:rsid w:val="00450710"/>
    <w:rsid w:val="00451434"/>
    <w:rsid w:val="004524AB"/>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9EB"/>
    <w:rsid w:val="00471E73"/>
    <w:rsid w:val="004723E9"/>
    <w:rsid w:val="00474A5B"/>
    <w:rsid w:val="00474FC5"/>
    <w:rsid w:val="00475757"/>
    <w:rsid w:val="00477D82"/>
    <w:rsid w:val="00481BCF"/>
    <w:rsid w:val="00483F17"/>
    <w:rsid w:val="0048437E"/>
    <w:rsid w:val="004859BD"/>
    <w:rsid w:val="00485DB0"/>
    <w:rsid w:val="00487AA0"/>
    <w:rsid w:val="00490201"/>
    <w:rsid w:val="004906EB"/>
    <w:rsid w:val="004907DA"/>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871"/>
    <w:rsid w:val="004A6AB6"/>
    <w:rsid w:val="004A6F06"/>
    <w:rsid w:val="004B10D4"/>
    <w:rsid w:val="004B1EC5"/>
    <w:rsid w:val="004B2351"/>
    <w:rsid w:val="004B33F7"/>
    <w:rsid w:val="004B4556"/>
    <w:rsid w:val="004B5230"/>
    <w:rsid w:val="004B5F30"/>
    <w:rsid w:val="004B6A92"/>
    <w:rsid w:val="004B78BB"/>
    <w:rsid w:val="004B7C5F"/>
    <w:rsid w:val="004C009E"/>
    <w:rsid w:val="004C1C4B"/>
    <w:rsid w:val="004C2C36"/>
    <w:rsid w:val="004C485B"/>
    <w:rsid w:val="004C4A0D"/>
    <w:rsid w:val="004C5E08"/>
    <w:rsid w:val="004D17D7"/>
    <w:rsid w:val="004D29D4"/>
    <w:rsid w:val="004D323C"/>
    <w:rsid w:val="004D3DF7"/>
    <w:rsid w:val="004D5611"/>
    <w:rsid w:val="004D5735"/>
    <w:rsid w:val="004D5FFD"/>
    <w:rsid w:val="004D64B6"/>
    <w:rsid w:val="004D6AB7"/>
    <w:rsid w:val="004D7365"/>
    <w:rsid w:val="004D7908"/>
    <w:rsid w:val="004E0626"/>
    <w:rsid w:val="004E2633"/>
    <w:rsid w:val="004E41B6"/>
    <w:rsid w:val="004E4323"/>
    <w:rsid w:val="004E4393"/>
    <w:rsid w:val="004E48E9"/>
    <w:rsid w:val="004E528A"/>
    <w:rsid w:val="004E75D3"/>
    <w:rsid w:val="004F0088"/>
    <w:rsid w:val="004F0094"/>
    <w:rsid w:val="004F0173"/>
    <w:rsid w:val="004F0448"/>
    <w:rsid w:val="004F0BD4"/>
    <w:rsid w:val="004F10E0"/>
    <w:rsid w:val="004F35DA"/>
    <w:rsid w:val="004F392B"/>
    <w:rsid w:val="004F3D3C"/>
    <w:rsid w:val="004F4963"/>
    <w:rsid w:val="004F5B37"/>
    <w:rsid w:val="004F5F13"/>
    <w:rsid w:val="004F6F2C"/>
    <w:rsid w:val="004F7556"/>
    <w:rsid w:val="004F75A9"/>
    <w:rsid w:val="004F75CF"/>
    <w:rsid w:val="004F7C92"/>
    <w:rsid w:val="004F7CF9"/>
    <w:rsid w:val="0050273F"/>
    <w:rsid w:val="00502D83"/>
    <w:rsid w:val="0050326B"/>
    <w:rsid w:val="00503485"/>
    <w:rsid w:val="0051022D"/>
    <w:rsid w:val="005113C7"/>
    <w:rsid w:val="00512BA4"/>
    <w:rsid w:val="0051539A"/>
    <w:rsid w:val="00515E39"/>
    <w:rsid w:val="00517164"/>
    <w:rsid w:val="00517D03"/>
    <w:rsid w:val="00517E8A"/>
    <w:rsid w:val="0052002C"/>
    <w:rsid w:val="00520339"/>
    <w:rsid w:val="00520846"/>
    <w:rsid w:val="005216AC"/>
    <w:rsid w:val="00522178"/>
    <w:rsid w:val="00524108"/>
    <w:rsid w:val="00526F5A"/>
    <w:rsid w:val="00527036"/>
    <w:rsid w:val="00527343"/>
    <w:rsid w:val="00527864"/>
    <w:rsid w:val="00527EE9"/>
    <w:rsid w:val="005301AB"/>
    <w:rsid w:val="00530F64"/>
    <w:rsid w:val="00532659"/>
    <w:rsid w:val="00533129"/>
    <w:rsid w:val="00533E90"/>
    <w:rsid w:val="00534AA5"/>
    <w:rsid w:val="0053751B"/>
    <w:rsid w:val="00537956"/>
    <w:rsid w:val="00540974"/>
    <w:rsid w:val="00540CDC"/>
    <w:rsid w:val="00541F0C"/>
    <w:rsid w:val="00543164"/>
    <w:rsid w:val="005434FF"/>
    <w:rsid w:val="00544FD3"/>
    <w:rsid w:val="00546BF6"/>
    <w:rsid w:val="0054759B"/>
    <w:rsid w:val="00547B99"/>
    <w:rsid w:val="00550019"/>
    <w:rsid w:val="005514E8"/>
    <w:rsid w:val="00552376"/>
    <w:rsid w:val="005528DB"/>
    <w:rsid w:val="005542A1"/>
    <w:rsid w:val="00554E15"/>
    <w:rsid w:val="00555426"/>
    <w:rsid w:val="00555D9D"/>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34AF"/>
    <w:rsid w:val="00583908"/>
    <w:rsid w:val="005843BB"/>
    <w:rsid w:val="005845F2"/>
    <w:rsid w:val="00585723"/>
    <w:rsid w:val="00585EFB"/>
    <w:rsid w:val="00585F01"/>
    <w:rsid w:val="00590042"/>
    <w:rsid w:val="00590E7F"/>
    <w:rsid w:val="00590EFC"/>
    <w:rsid w:val="00592A10"/>
    <w:rsid w:val="00593215"/>
    <w:rsid w:val="005949CA"/>
    <w:rsid w:val="00594FC2"/>
    <w:rsid w:val="0059516F"/>
    <w:rsid w:val="00597C07"/>
    <w:rsid w:val="005A0905"/>
    <w:rsid w:val="005A0EF6"/>
    <w:rsid w:val="005A1156"/>
    <w:rsid w:val="005A2072"/>
    <w:rsid w:val="005A3BC8"/>
    <w:rsid w:val="005A4A8F"/>
    <w:rsid w:val="005A4B76"/>
    <w:rsid w:val="005A4C41"/>
    <w:rsid w:val="005A5AB1"/>
    <w:rsid w:val="005A65EF"/>
    <w:rsid w:val="005A6B74"/>
    <w:rsid w:val="005A6CC1"/>
    <w:rsid w:val="005A7035"/>
    <w:rsid w:val="005A7129"/>
    <w:rsid w:val="005B1ED0"/>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0A1C"/>
    <w:rsid w:val="005D2A9E"/>
    <w:rsid w:val="005D3687"/>
    <w:rsid w:val="005D37C5"/>
    <w:rsid w:val="005D5426"/>
    <w:rsid w:val="005D560F"/>
    <w:rsid w:val="005D59C4"/>
    <w:rsid w:val="005D5AF5"/>
    <w:rsid w:val="005D5E1C"/>
    <w:rsid w:val="005D609B"/>
    <w:rsid w:val="005D7714"/>
    <w:rsid w:val="005E0891"/>
    <w:rsid w:val="005E142C"/>
    <w:rsid w:val="005E28DA"/>
    <w:rsid w:val="005E2BCF"/>
    <w:rsid w:val="005E2F93"/>
    <w:rsid w:val="005E481A"/>
    <w:rsid w:val="005E4A7B"/>
    <w:rsid w:val="005E53E0"/>
    <w:rsid w:val="005E5E68"/>
    <w:rsid w:val="005E6063"/>
    <w:rsid w:val="005E63DC"/>
    <w:rsid w:val="005E71EB"/>
    <w:rsid w:val="005F02BB"/>
    <w:rsid w:val="005F0649"/>
    <w:rsid w:val="005F0B1B"/>
    <w:rsid w:val="005F1ECA"/>
    <w:rsid w:val="005F28A1"/>
    <w:rsid w:val="005F4537"/>
    <w:rsid w:val="005F6325"/>
    <w:rsid w:val="005F6B3C"/>
    <w:rsid w:val="005F710D"/>
    <w:rsid w:val="00600D6A"/>
    <w:rsid w:val="0060143F"/>
    <w:rsid w:val="00601E45"/>
    <w:rsid w:val="00601EF6"/>
    <w:rsid w:val="00602BFB"/>
    <w:rsid w:val="00603E00"/>
    <w:rsid w:val="00604135"/>
    <w:rsid w:val="00605F3B"/>
    <w:rsid w:val="00606149"/>
    <w:rsid w:val="00606B27"/>
    <w:rsid w:val="006070A3"/>
    <w:rsid w:val="0061135A"/>
    <w:rsid w:val="0061269F"/>
    <w:rsid w:val="00612D80"/>
    <w:rsid w:val="00613A14"/>
    <w:rsid w:val="00615A31"/>
    <w:rsid w:val="00615E00"/>
    <w:rsid w:val="00616F3C"/>
    <w:rsid w:val="00617104"/>
    <w:rsid w:val="00620BF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410D"/>
    <w:rsid w:val="00637544"/>
    <w:rsid w:val="006376AA"/>
    <w:rsid w:val="00645623"/>
    <w:rsid w:val="0064713F"/>
    <w:rsid w:val="0065074A"/>
    <w:rsid w:val="00650D35"/>
    <w:rsid w:val="0065180E"/>
    <w:rsid w:val="00651CC4"/>
    <w:rsid w:val="006527F9"/>
    <w:rsid w:val="006534F2"/>
    <w:rsid w:val="006536DD"/>
    <w:rsid w:val="006537DA"/>
    <w:rsid w:val="006540CC"/>
    <w:rsid w:val="0065547D"/>
    <w:rsid w:val="006565D0"/>
    <w:rsid w:val="00656B5A"/>
    <w:rsid w:val="00656E25"/>
    <w:rsid w:val="00657CE0"/>
    <w:rsid w:val="006600DF"/>
    <w:rsid w:val="006607AF"/>
    <w:rsid w:val="00661B4F"/>
    <w:rsid w:val="0066308D"/>
    <w:rsid w:val="00663728"/>
    <w:rsid w:val="0066509F"/>
    <w:rsid w:val="0066557A"/>
    <w:rsid w:val="00666793"/>
    <w:rsid w:val="0066752C"/>
    <w:rsid w:val="00667625"/>
    <w:rsid w:val="00670205"/>
    <w:rsid w:val="00670A6B"/>
    <w:rsid w:val="0067145B"/>
    <w:rsid w:val="006736E3"/>
    <w:rsid w:val="00673AC7"/>
    <w:rsid w:val="00673E6B"/>
    <w:rsid w:val="00674AFB"/>
    <w:rsid w:val="0067570D"/>
    <w:rsid w:val="00676D80"/>
    <w:rsid w:val="0067721F"/>
    <w:rsid w:val="00677BE0"/>
    <w:rsid w:val="006810E0"/>
    <w:rsid w:val="00681E01"/>
    <w:rsid w:val="00682A4B"/>
    <w:rsid w:val="006857D6"/>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5049"/>
    <w:rsid w:val="00696433"/>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D3DE6"/>
    <w:rsid w:val="006D630C"/>
    <w:rsid w:val="006D75E6"/>
    <w:rsid w:val="006D77AB"/>
    <w:rsid w:val="006E09F7"/>
    <w:rsid w:val="006E2569"/>
    <w:rsid w:val="006E25E8"/>
    <w:rsid w:val="006E349D"/>
    <w:rsid w:val="006E5C2B"/>
    <w:rsid w:val="006E7435"/>
    <w:rsid w:val="006E7C7F"/>
    <w:rsid w:val="006F166E"/>
    <w:rsid w:val="006F2267"/>
    <w:rsid w:val="006F2D30"/>
    <w:rsid w:val="006F326D"/>
    <w:rsid w:val="006F53B0"/>
    <w:rsid w:val="006F57AF"/>
    <w:rsid w:val="006F6DF3"/>
    <w:rsid w:val="006F7F04"/>
    <w:rsid w:val="00700206"/>
    <w:rsid w:val="007005DF"/>
    <w:rsid w:val="00700AFC"/>
    <w:rsid w:val="007012C6"/>
    <w:rsid w:val="0070150B"/>
    <w:rsid w:val="00701610"/>
    <w:rsid w:val="00701F3D"/>
    <w:rsid w:val="00701FC4"/>
    <w:rsid w:val="00702D79"/>
    <w:rsid w:val="00703132"/>
    <w:rsid w:val="00704769"/>
    <w:rsid w:val="00704AB7"/>
    <w:rsid w:val="007065B7"/>
    <w:rsid w:val="0070703A"/>
    <w:rsid w:val="00707281"/>
    <w:rsid w:val="007076C4"/>
    <w:rsid w:val="00710DC5"/>
    <w:rsid w:val="00711D36"/>
    <w:rsid w:val="00712338"/>
    <w:rsid w:val="00713D9D"/>
    <w:rsid w:val="007140FB"/>
    <w:rsid w:val="00716A25"/>
    <w:rsid w:val="00722DA7"/>
    <w:rsid w:val="007230EE"/>
    <w:rsid w:val="00723157"/>
    <w:rsid w:val="00723DBB"/>
    <w:rsid w:val="00723F16"/>
    <w:rsid w:val="00724029"/>
    <w:rsid w:val="0072518F"/>
    <w:rsid w:val="00726536"/>
    <w:rsid w:val="007276F9"/>
    <w:rsid w:val="007304DE"/>
    <w:rsid w:val="00730560"/>
    <w:rsid w:val="00730FB0"/>
    <w:rsid w:val="00731E14"/>
    <w:rsid w:val="007328FA"/>
    <w:rsid w:val="00734385"/>
    <w:rsid w:val="00737EE5"/>
    <w:rsid w:val="00741AF7"/>
    <w:rsid w:val="00742714"/>
    <w:rsid w:val="00742CA2"/>
    <w:rsid w:val="00742E71"/>
    <w:rsid w:val="00743EAC"/>
    <w:rsid w:val="00744148"/>
    <w:rsid w:val="007475ED"/>
    <w:rsid w:val="00747CE8"/>
    <w:rsid w:val="0075038C"/>
    <w:rsid w:val="00750F12"/>
    <w:rsid w:val="007510F6"/>
    <w:rsid w:val="00752D91"/>
    <w:rsid w:val="00753012"/>
    <w:rsid w:val="00753975"/>
    <w:rsid w:val="00753AE1"/>
    <w:rsid w:val="007545C9"/>
    <w:rsid w:val="00756CF0"/>
    <w:rsid w:val="0075703F"/>
    <w:rsid w:val="0075762D"/>
    <w:rsid w:val="007576F3"/>
    <w:rsid w:val="00757785"/>
    <w:rsid w:val="007612A6"/>
    <w:rsid w:val="00761CC5"/>
    <w:rsid w:val="00762162"/>
    <w:rsid w:val="00762CB8"/>
    <w:rsid w:val="00763CC6"/>
    <w:rsid w:val="00764F22"/>
    <w:rsid w:val="007656E2"/>
    <w:rsid w:val="007659E5"/>
    <w:rsid w:val="00766C5E"/>
    <w:rsid w:val="007706BE"/>
    <w:rsid w:val="00771351"/>
    <w:rsid w:val="007742B7"/>
    <w:rsid w:val="007746B4"/>
    <w:rsid w:val="00774DBC"/>
    <w:rsid w:val="00782340"/>
    <w:rsid w:val="00782678"/>
    <w:rsid w:val="0078319C"/>
    <w:rsid w:val="00783534"/>
    <w:rsid w:val="00785158"/>
    <w:rsid w:val="007861B7"/>
    <w:rsid w:val="00786B6E"/>
    <w:rsid w:val="00787A76"/>
    <w:rsid w:val="00787A90"/>
    <w:rsid w:val="0079066D"/>
    <w:rsid w:val="00790730"/>
    <w:rsid w:val="00791272"/>
    <w:rsid w:val="007913F6"/>
    <w:rsid w:val="007914DA"/>
    <w:rsid w:val="00792212"/>
    <w:rsid w:val="00792704"/>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88E"/>
    <w:rsid w:val="007D437B"/>
    <w:rsid w:val="007D44A7"/>
    <w:rsid w:val="007D6F04"/>
    <w:rsid w:val="007D7E9C"/>
    <w:rsid w:val="007E1BC8"/>
    <w:rsid w:val="007E1F0A"/>
    <w:rsid w:val="007E3062"/>
    <w:rsid w:val="007E3C64"/>
    <w:rsid w:val="007E51D6"/>
    <w:rsid w:val="007E5A99"/>
    <w:rsid w:val="007E6A61"/>
    <w:rsid w:val="007E7DC1"/>
    <w:rsid w:val="007F0664"/>
    <w:rsid w:val="007F174A"/>
    <w:rsid w:val="007F3DB0"/>
    <w:rsid w:val="007F4D3D"/>
    <w:rsid w:val="007F66B9"/>
    <w:rsid w:val="00801C80"/>
    <w:rsid w:val="00801CE4"/>
    <w:rsid w:val="00803284"/>
    <w:rsid w:val="008045FB"/>
    <w:rsid w:val="008048D1"/>
    <w:rsid w:val="00804A9E"/>
    <w:rsid w:val="00805091"/>
    <w:rsid w:val="00805F17"/>
    <w:rsid w:val="00806642"/>
    <w:rsid w:val="00811E78"/>
    <w:rsid w:val="00811F87"/>
    <w:rsid w:val="00812F97"/>
    <w:rsid w:val="00812FA4"/>
    <w:rsid w:val="008149F6"/>
    <w:rsid w:val="008151CA"/>
    <w:rsid w:val="00816FD7"/>
    <w:rsid w:val="00817450"/>
    <w:rsid w:val="00821056"/>
    <w:rsid w:val="00821178"/>
    <w:rsid w:val="0082172A"/>
    <w:rsid w:val="00821E64"/>
    <w:rsid w:val="00822410"/>
    <w:rsid w:val="00822D63"/>
    <w:rsid w:val="00824CAE"/>
    <w:rsid w:val="008254B7"/>
    <w:rsid w:val="00827409"/>
    <w:rsid w:val="00827FDC"/>
    <w:rsid w:val="0083049F"/>
    <w:rsid w:val="00834741"/>
    <w:rsid w:val="00834C85"/>
    <w:rsid w:val="008356FF"/>
    <w:rsid w:val="0083668F"/>
    <w:rsid w:val="008369B1"/>
    <w:rsid w:val="008400BD"/>
    <w:rsid w:val="00840711"/>
    <w:rsid w:val="00840780"/>
    <w:rsid w:val="00842EE7"/>
    <w:rsid w:val="0084352F"/>
    <w:rsid w:val="00843752"/>
    <w:rsid w:val="00843B83"/>
    <w:rsid w:val="00843C00"/>
    <w:rsid w:val="0084500A"/>
    <w:rsid w:val="008456B3"/>
    <w:rsid w:val="00845D38"/>
    <w:rsid w:val="00846BC6"/>
    <w:rsid w:val="00852219"/>
    <w:rsid w:val="00852370"/>
    <w:rsid w:val="008527CA"/>
    <w:rsid w:val="008530CC"/>
    <w:rsid w:val="00857C86"/>
    <w:rsid w:val="0086173D"/>
    <w:rsid w:val="00862D0A"/>
    <w:rsid w:val="00864998"/>
    <w:rsid w:val="008654F0"/>
    <w:rsid w:val="00865E3B"/>
    <w:rsid w:val="00865F25"/>
    <w:rsid w:val="00867C48"/>
    <w:rsid w:val="008700D0"/>
    <w:rsid w:val="0087290E"/>
    <w:rsid w:val="0087310E"/>
    <w:rsid w:val="00876028"/>
    <w:rsid w:val="00876BC6"/>
    <w:rsid w:val="00877A05"/>
    <w:rsid w:val="00877F1D"/>
    <w:rsid w:val="00880069"/>
    <w:rsid w:val="00880C90"/>
    <w:rsid w:val="00881138"/>
    <w:rsid w:val="0088345E"/>
    <w:rsid w:val="00883EF2"/>
    <w:rsid w:val="008851BB"/>
    <w:rsid w:val="0088627F"/>
    <w:rsid w:val="0088718A"/>
    <w:rsid w:val="00887458"/>
    <w:rsid w:val="00891A91"/>
    <w:rsid w:val="00891C1E"/>
    <w:rsid w:val="00891CCA"/>
    <w:rsid w:val="00892191"/>
    <w:rsid w:val="00895EED"/>
    <w:rsid w:val="00896088"/>
    <w:rsid w:val="00896B16"/>
    <w:rsid w:val="0089774F"/>
    <w:rsid w:val="00897D75"/>
    <w:rsid w:val="008A115B"/>
    <w:rsid w:val="008A14AF"/>
    <w:rsid w:val="008A1D50"/>
    <w:rsid w:val="008A22B8"/>
    <w:rsid w:val="008A23F4"/>
    <w:rsid w:val="008A2988"/>
    <w:rsid w:val="008A58C7"/>
    <w:rsid w:val="008A5C73"/>
    <w:rsid w:val="008A64BE"/>
    <w:rsid w:val="008A736E"/>
    <w:rsid w:val="008B08CD"/>
    <w:rsid w:val="008B1FD5"/>
    <w:rsid w:val="008B4363"/>
    <w:rsid w:val="008B4FBD"/>
    <w:rsid w:val="008B5203"/>
    <w:rsid w:val="008B6029"/>
    <w:rsid w:val="008B65BB"/>
    <w:rsid w:val="008B69B1"/>
    <w:rsid w:val="008B7004"/>
    <w:rsid w:val="008B7D9C"/>
    <w:rsid w:val="008C1260"/>
    <w:rsid w:val="008C127F"/>
    <w:rsid w:val="008C201E"/>
    <w:rsid w:val="008C21CF"/>
    <w:rsid w:val="008C4E2E"/>
    <w:rsid w:val="008C6568"/>
    <w:rsid w:val="008C65B6"/>
    <w:rsid w:val="008C65F4"/>
    <w:rsid w:val="008D0E90"/>
    <w:rsid w:val="008D1D7D"/>
    <w:rsid w:val="008D2147"/>
    <w:rsid w:val="008D2B6F"/>
    <w:rsid w:val="008D6A40"/>
    <w:rsid w:val="008D7F84"/>
    <w:rsid w:val="008E04C7"/>
    <w:rsid w:val="008E1326"/>
    <w:rsid w:val="008E2410"/>
    <w:rsid w:val="008E2A09"/>
    <w:rsid w:val="008E36AA"/>
    <w:rsid w:val="008E6382"/>
    <w:rsid w:val="008E67F0"/>
    <w:rsid w:val="008E7F23"/>
    <w:rsid w:val="008F01BC"/>
    <w:rsid w:val="008F02C1"/>
    <w:rsid w:val="008F0335"/>
    <w:rsid w:val="008F06CD"/>
    <w:rsid w:val="008F0BEF"/>
    <w:rsid w:val="008F14AF"/>
    <w:rsid w:val="008F14B9"/>
    <w:rsid w:val="008F4401"/>
    <w:rsid w:val="008F559C"/>
    <w:rsid w:val="008F5F40"/>
    <w:rsid w:val="008F657F"/>
    <w:rsid w:val="008F6C61"/>
    <w:rsid w:val="008F7847"/>
    <w:rsid w:val="00901F83"/>
    <w:rsid w:val="00902F35"/>
    <w:rsid w:val="00903DD6"/>
    <w:rsid w:val="00904D37"/>
    <w:rsid w:val="00907400"/>
    <w:rsid w:val="009076D4"/>
    <w:rsid w:val="00910808"/>
    <w:rsid w:val="00910827"/>
    <w:rsid w:val="00911A6A"/>
    <w:rsid w:val="00911FFB"/>
    <w:rsid w:val="009135F5"/>
    <w:rsid w:val="00913DE7"/>
    <w:rsid w:val="0091448F"/>
    <w:rsid w:val="00914675"/>
    <w:rsid w:val="009175F7"/>
    <w:rsid w:val="00920172"/>
    <w:rsid w:val="009205CA"/>
    <w:rsid w:val="00920BDB"/>
    <w:rsid w:val="00921547"/>
    <w:rsid w:val="0092165D"/>
    <w:rsid w:val="009220A1"/>
    <w:rsid w:val="009235A1"/>
    <w:rsid w:val="00923BE8"/>
    <w:rsid w:val="009244D3"/>
    <w:rsid w:val="00925405"/>
    <w:rsid w:val="00926866"/>
    <w:rsid w:val="009309A0"/>
    <w:rsid w:val="00930A9D"/>
    <w:rsid w:val="00931A94"/>
    <w:rsid w:val="00933514"/>
    <w:rsid w:val="00934474"/>
    <w:rsid w:val="0093545B"/>
    <w:rsid w:val="009357A8"/>
    <w:rsid w:val="0093600E"/>
    <w:rsid w:val="009369F8"/>
    <w:rsid w:val="00937989"/>
    <w:rsid w:val="00937D51"/>
    <w:rsid w:val="00940033"/>
    <w:rsid w:val="0094027E"/>
    <w:rsid w:val="009413F6"/>
    <w:rsid w:val="00941F93"/>
    <w:rsid w:val="0094230B"/>
    <w:rsid w:val="00943462"/>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2DA5"/>
    <w:rsid w:val="00964788"/>
    <w:rsid w:val="009648AE"/>
    <w:rsid w:val="00964A1F"/>
    <w:rsid w:val="00964E5B"/>
    <w:rsid w:val="009652C4"/>
    <w:rsid w:val="009653CD"/>
    <w:rsid w:val="00966E62"/>
    <w:rsid w:val="00967011"/>
    <w:rsid w:val="00967132"/>
    <w:rsid w:val="00970418"/>
    <w:rsid w:val="00970F3A"/>
    <w:rsid w:val="009720E3"/>
    <w:rsid w:val="00972A8A"/>
    <w:rsid w:val="00972E2D"/>
    <w:rsid w:val="009737E8"/>
    <w:rsid w:val="00974550"/>
    <w:rsid w:val="00975E3D"/>
    <w:rsid w:val="0097694C"/>
    <w:rsid w:val="00976C90"/>
    <w:rsid w:val="00976CAE"/>
    <w:rsid w:val="0097736D"/>
    <w:rsid w:val="00977E29"/>
    <w:rsid w:val="009820ED"/>
    <w:rsid w:val="009822F1"/>
    <w:rsid w:val="009839E5"/>
    <w:rsid w:val="00983C93"/>
    <w:rsid w:val="009845CA"/>
    <w:rsid w:val="009848E6"/>
    <w:rsid w:val="00985E2D"/>
    <w:rsid w:val="009860DB"/>
    <w:rsid w:val="00986A6E"/>
    <w:rsid w:val="00987631"/>
    <w:rsid w:val="00987AC6"/>
    <w:rsid w:val="00990191"/>
    <w:rsid w:val="009901CA"/>
    <w:rsid w:val="00991AA8"/>
    <w:rsid w:val="009927F3"/>
    <w:rsid w:val="00994027"/>
    <w:rsid w:val="009941EF"/>
    <w:rsid w:val="00995AB2"/>
    <w:rsid w:val="00995F52"/>
    <w:rsid w:val="009969CD"/>
    <w:rsid w:val="00996C00"/>
    <w:rsid w:val="00997487"/>
    <w:rsid w:val="009A0E43"/>
    <w:rsid w:val="009A2F3A"/>
    <w:rsid w:val="009A3193"/>
    <w:rsid w:val="009A39C5"/>
    <w:rsid w:val="009A3A3B"/>
    <w:rsid w:val="009A4D9A"/>
    <w:rsid w:val="009A4EA9"/>
    <w:rsid w:val="009A7022"/>
    <w:rsid w:val="009A73BF"/>
    <w:rsid w:val="009A73D7"/>
    <w:rsid w:val="009B1350"/>
    <w:rsid w:val="009B1700"/>
    <w:rsid w:val="009B2C02"/>
    <w:rsid w:val="009B3788"/>
    <w:rsid w:val="009B3C0A"/>
    <w:rsid w:val="009B3C31"/>
    <w:rsid w:val="009B5EB1"/>
    <w:rsid w:val="009B67E2"/>
    <w:rsid w:val="009C05FD"/>
    <w:rsid w:val="009C1121"/>
    <w:rsid w:val="009C1762"/>
    <w:rsid w:val="009C1CD6"/>
    <w:rsid w:val="009C1F3F"/>
    <w:rsid w:val="009C2FBD"/>
    <w:rsid w:val="009C3596"/>
    <w:rsid w:val="009C65C0"/>
    <w:rsid w:val="009C6C90"/>
    <w:rsid w:val="009C6E43"/>
    <w:rsid w:val="009D01C3"/>
    <w:rsid w:val="009D0446"/>
    <w:rsid w:val="009D05C5"/>
    <w:rsid w:val="009D1EEC"/>
    <w:rsid w:val="009D3A3A"/>
    <w:rsid w:val="009D3C94"/>
    <w:rsid w:val="009D4299"/>
    <w:rsid w:val="009D56D8"/>
    <w:rsid w:val="009D6F12"/>
    <w:rsid w:val="009E00A8"/>
    <w:rsid w:val="009E0A55"/>
    <w:rsid w:val="009E1F91"/>
    <w:rsid w:val="009E219F"/>
    <w:rsid w:val="009E3AE6"/>
    <w:rsid w:val="009E50F7"/>
    <w:rsid w:val="009E5331"/>
    <w:rsid w:val="009E6603"/>
    <w:rsid w:val="009E7A75"/>
    <w:rsid w:val="009F0540"/>
    <w:rsid w:val="009F064A"/>
    <w:rsid w:val="009F24E3"/>
    <w:rsid w:val="009F29E2"/>
    <w:rsid w:val="009F3904"/>
    <w:rsid w:val="009F3FBA"/>
    <w:rsid w:val="009F4ED6"/>
    <w:rsid w:val="009F5722"/>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17354"/>
    <w:rsid w:val="00A20853"/>
    <w:rsid w:val="00A20A4C"/>
    <w:rsid w:val="00A20DD7"/>
    <w:rsid w:val="00A21E65"/>
    <w:rsid w:val="00A21EBA"/>
    <w:rsid w:val="00A21F91"/>
    <w:rsid w:val="00A2200A"/>
    <w:rsid w:val="00A228C3"/>
    <w:rsid w:val="00A22CCC"/>
    <w:rsid w:val="00A22D17"/>
    <w:rsid w:val="00A247B3"/>
    <w:rsid w:val="00A24A10"/>
    <w:rsid w:val="00A263E7"/>
    <w:rsid w:val="00A31242"/>
    <w:rsid w:val="00A316C7"/>
    <w:rsid w:val="00A31C7C"/>
    <w:rsid w:val="00A3222A"/>
    <w:rsid w:val="00A33FA0"/>
    <w:rsid w:val="00A33FF3"/>
    <w:rsid w:val="00A34673"/>
    <w:rsid w:val="00A348BC"/>
    <w:rsid w:val="00A371F7"/>
    <w:rsid w:val="00A37C90"/>
    <w:rsid w:val="00A403BC"/>
    <w:rsid w:val="00A42504"/>
    <w:rsid w:val="00A42ED0"/>
    <w:rsid w:val="00A43067"/>
    <w:rsid w:val="00A43D57"/>
    <w:rsid w:val="00A443CC"/>
    <w:rsid w:val="00A44548"/>
    <w:rsid w:val="00A44F93"/>
    <w:rsid w:val="00A4545F"/>
    <w:rsid w:val="00A473BE"/>
    <w:rsid w:val="00A474D0"/>
    <w:rsid w:val="00A478B7"/>
    <w:rsid w:val="00A47E23"/>
    <w:rsid w:val="00A51005"/>
    <w:rsid w:val="00A52641"/>
    <w:rsid w:val="00A53686"/>
    <w:rsid w:val="00A53A20"/>
    <w:rsid w:val="00A5482F"/>
    <w:rsid w:val="00A55DBE"/>
    <w:rsid w:val="00A5699A"/>
    <w:rsid w:val="00A574EF"/>
    <w:rsid w:val="00A60248"/>
    <w:rsid w:val="00A61AE0"/>
    <w:rsid w:val="00A62954"/>
    <w:rsid w:val="00A63152"/>
    <w:rsid w:val="00A642D3"/>
    <w:rsid w:val="00A6457E"/>
    <w:rsid w:val="00A6585C"/>
    <w:rsid w:val="00A65996"/>
    <w:rsid w:val="00A66077"/>
    <w:rsid w:val="00A667A7"/>
    <w:rsid w:val="00A672D5"/>
    <w:rsid w:val="00A7083F"/>
    <w:rsid w:val="00A70FDA"/>
    <w:rsid w:val="00A712F7"/>
    <w:rsid w:val="00A715A8"/>
    <w:rsid w:val="00A71612"/>
    <w:rsid w:val="00A719F5"/>
    <w:rsid w:val="00A725C9"/>
    <w:rsid w:val="00A729E2"/>
    <w:rsid w:val="00A72EE0"/>
    <w:rsid w:val="00A735EB"/>
    <w:rsid w:val="00A73E2F"/>
    <w:rsid w:val="00A76C91"/>
    <w:rsid w:val="00A770B1"/>
    <w:rsid w:val="00A82AC4"/>
    <w:rsid w:val="00A82B56"/>
    <w:rsid w:val="00A8313D"/>
    <w:rsid w:val="00A8405F"/>
    <w:rsid w:val="00A846FF"/>
    <w:rsid w:val="00A8506D"/>
    <w:rsid w:val="00A8524C"/>
    <w:rsid w:val="00A85391"/>
    <w:rsid w:val="00A85C67"/>
    <w:rsid w:val="00A8659D"/>
    <w:rsid w:val="00A86FA4"/>
    <w:rsid w:val="00A8783F"/>
    <w:rsid w:val="00A879B2"/>
    <w:rsid w:val="00A908CB"/>
    <w:rsid w:val="00A923B8"/>
    <w:rsid w:val="00A92AC0"/>
    <w:rsid w:val="00A93740"/>
    <w:rsid w:val="00A93AC0"/>
    <w:rsid w:val="00A95464"/>
    <w:rsid w:val="00AA063E"/>
    <w:rsid w:val="00AA06CD"/>
    <w:rsid w:val="00AA09DA"/>
    <w:rsid w:val="00AA35C5"/>
    <w:rsid w:val="00AA381F"/>
    <w:rsid w:val="00AA68A1"/>
    <w:rsid w:val="00AB1632"/>
    <w:rsid w:val="00AB5736"/>
    <w:rsid w:val="00AB62CD"/>
    <w:rsid w:val="00AB68B1"/>
    <w:rsid w:val="00AB6A7B"/>
    <w:rsid w:val="00AB6DE4"/>
    <w:rsid w:val="00AB6F87"/>
    <w:rsid w:val="00AC0757"/>
    <w:rsid w:val="00AC0B63"/>
    <w:rsid w:val="00AC13BD"/>
    <w:rsid w:val="00AC230B"/>
    <w:rsid w:val="00AC2669"/>
    <w:rsid w:val="00AC37C8"/>
    <w:rsid w:val="00AD0BC7"/>
    <w:rsid w:val="00AD2645"/>
    <w:rsid w:val="00AD47D7"/>
    <w:rsid w:val="00AD5A66"/>
    <w:rsid w:val="00AD6553"/>
    <w:rsid w:val="00AD7643"/>
    <w:rsid w:val="00AE19DD"/>
    <w:rsid w:val="00AE1D6E"/>
    <w:rsid w:val="00AE25E7"/>
    <w:rsid w:val="00AE2ABB"/>
    <w:rsid w:val="00AE2DAA"/>
    <w:rsid w:val="00AE2DB8"/>
    <w:rsid w:val="00AE36CA"/>
    <w:rsid w:val="00AE500B"/>
    <w:rsid w:val="00AE56CC"/>
    <w:rsid w:val="00AE6E5A"/>
    <w:rsid w:val="00AE7004"/>
    <w:rsid w:val="00AE7164"/>
    <w:rsid w:val="00AE76C3"/>
    <w:rsid w:val="00AF203D"/>
    <w:rsid w:val="00AF489C"/>
    <w:rsid w:val="00AF4E05"/>
    <w:rsid w:val="00AF7040"/>
    <w:rsid w:val="00AF7AC1"/>
    <w:rsid w:val="00AF7C48"/>
    <w:rsid w:val="00B00240"/>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5CC9"/>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8F8"/>
    <w:rsid w:val="00B54B0C"/>
    <w:rsid w:val="00B54BAE"/>
    <w:rsid w:val="00B5530A"/>
    <w:rsid w:val="00B5607F"/>
    <w:rsid w:val="00B564E1"/>
    <w:rsid w:val="00B56917"/>
    <w:rsid w:val="00B57101"/>
    <w:rsid w:val="00B57327"/>
    <w:rsid w:val="00B60259"/>
    <w:rsid w:val="00B61180"/>
    <w:rsid w:val="00B61B91"/>
    <w:rsid w:val="00B61CA9"/>
    <w:rsid w:val="00B6291E"/>
    <w:rsid w:val="00B634A2"/>
    <w:rsid w:val="00B63A5F"/>
    <w:rsid w:val="00B645D9"/>
    <w:rsid w:val="00B655CD"/>
    <w:rsid w:val="00B65C83"/>
    <w:rsid w:val="00B66CF1"/>
    <w:rsid w:val="00B67EA5"/>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75D9"/>
    <w:rsid w:val="00BA0450"/>
    <w:rsid w:val="00BA045A"/>
    <w:rsid w:val="00BA3B10"/>
    <w:rsid w:val="00BA4F3A"/>
    <w:rsid w:val="00BA5A5C"/>
    <w:rsid w:val="00BA5E4E"/>
    <w:rsid w:val="00BA6FF1"/>
    <w:rsid w:val="00BB0B40"/>
    <w:rsid w:val="00BB27C2"/>
    <w:rsid w:val="00BB287E"/>
    <w:rsid w:val="00BB3EA1"/>
    <w:rsid w:val="00BB42EE"/>
    <w:rsid w:val="00BB6FB0"/>
    <w:rsid w:val="00BC1318"/>
    <w:rsid w:val="00BC2473"/>
    <w:rsid w:val="00BC27C8"/>
    <w:rsid w:val="00BC29DD"/>
    <w:rsid w:val="00BC49EE"/>
    <w:rsid w:val="00BC4B72"/>
    <w:rsid w:val="00BC505C"/>
    <w:rsid w:val="00BC73E1"/>
    <w:rsid w:val="00BC7D1C"/>
    <w:rsid w:val="00BD01E2"/>
    <w:rsid w:val="00BD0EF5"/>
    <w:rsid w:val="00BD0FD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4F27"/>
    <w:rsid w:val="00BE631D"/>
    <w:rsid w:val="00BE7B7F"/>
    <w:rsid w:val="00BF0FF9"/>
    <w:rsid w:val="00BF1922"/>
    <w:rsid w:val="00BF2A3A"/>
    <w:rsid w:val="00BF3B55"/>
    <w:rsid w:val="00BF520A"/>
    <w:rsid w:val="00BF5325"/>
    <w:rsid w:val="00BF53A3"/>
    <w:rsid w:val="00BF5F80"/>
    <w:rsid w:val="00BF702F"/>
    <w:rsid w:val="00BF7635"/>
    <w:rsid w:val="00BF766A"/>
    <w:rsid w:val="00BF7A5A"/>
    <w:rsid w:val="00C00601"/>
    <w:rsid w:val="00C00D5A"/>
    <w:rsid w:val="00C020CD"/>
    <w:rsid w:val="00C02144"/>
    <w:rsid w:val="00C02C75"/>
    <w:rsid w:val="00C033FC"/>
    <w:rsid w:val="00C03B48"/>
    <w:rsid w:val="00C03DAE"/>
    <w:rsid w:val="00C049A1"/>
    <w:rsid w:val="00C05618"/>
    <w:rsid w:val="00C056A6"/>
    <w:rsid w:val="00C057DD"/>
    <w:rsid w:val="00C06C76"/>
    <w:rsid w:val="00C07E46"/>
    <w:rsid w:val="00C10063"/>
    <w:rsid w:val="00C10361"/>
    <w:rsid w:val="00C10376"/>
    <w:rsid w:val="00C10723"/>
    <w:rsid w:val="00C10E85"/>
    <w:rsid w:val="00C11808"/>
    <w:rsid w:val="00C13C4C"/>
    <w:rsid w:val="00C15AB8"/>
    <w:rsid w:val="00C167E3"/>
    <w:rsid w:val="00C16911"/>
    <w:rsid w:val="00C16976"/>
    <w:rsid w:val="00C207C9"/>
    <w:rsid w:val="00C20C80"/>
    <w:rsid w:val="00C20CEF"/>
    <w:rsid w:val="00C20EA5"/>
    <w:rsid w:val="00C21F52"/>
    <w:rsid w:val="00C229FA"/>
    <w:rsid w:val="00C22E0F"/>
    <w:rsid w:val="00C244DC"/>
    <w:rsid w:val="00C25CB5"/>
    <w:rsid w:val="00C26719"/>
    <w:rsid w:val="00C31227"/>
    <w:rsid w:val="00C31911"/>
    <w:rsid w:val="00C32775"/>
    <w:rsid w:val="00C335D7"/>
    <w:rsid w:val="00C339E1"/>
    <w:rsid w:val="00C33BAA"/>
    <w:rsid w:val="00C35B29"/>
    <w:rsid w:val="00C36255"/>
    <w:rsid w:val="00C36FD6"/>
    <w:rsid w:val="00C412D6"/>
    <w:rsid w:val="00C41484"/>
    <w:rsid w:val="00C41CED"/>
    <w:rsid w:val="00C428BE"/>
    <w:rsid w:val="00C42C48"/>
    <w:rsid w:val="00C431AC"/>
    <w:rsid w:val="00C46302"/>
    <w:rsid w:val="00C46734"/>
    <w:rsid w:val="00C467E6"/>
    <w:rsid w:val="00C46EC5"/>
    <w:rsid w:val="00C50E3F"/>
    <w:rsid w:val="00C519D4"/>
    <w:rsid w:val="00C529E4"/>
    <w:rsid w:val="00C52A3C"/>
    <w:rsid w:val="00C5340E"/>
    <w:rsid w:val="00C538E0"/>
    <w:rsid w:val="00C53C93"/>
    <w:rsid w:val="00C54720"/>
    <w:rsid w:val="00C559BF"/>
    <w:rsid w:val="00C56978"/>
    <w:rsid w:val="00C57AC1"/>
    <w:rsid w:val="00C57D8D"/>
    <w:rsid w:val="00C57DFD"/>
    <w:rsid w:val="00C6017B"/>
    <w:rsid w:val="00C604DC"/>
    <w:rsid w:val="00C60C4F"/>
    <w:rsid w:val="00C6130D"/>
    <w:rsid w:val="00C62B00"/>
    <w:rsid w:val="00C63783"/>
    <w:rsid w:val="00C65B49"/>
    <w:rsid w:val="00C661EE"/>
    <w:rsid w:val="00C715D7"/>
    <w:rsid w:val="00C718D0"/>
    <w:rsid w:val="00C73794"/>
    <w:rsid w:val="00C74A32"/>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43DD"/>
    <w:rsid w:val="00C95533"/>
    <w:rsid w:val="00C95549"/>
    <w:rsid w:val="00C95BBA"/>
    <w:rsid w:val="00C95F22"/>
    <w:rsid w:val="00CA09C8"/>
    <w:rsid w:val="00CA101E"/>
    <w:rsid w:val="00CA26B1"/>
    <w:rsid w:val="00CA3532"/>
    <w:rsid w:val="00CA4469"/>
    <w:rsid w:val="00CA44E3"/>
    <w:rsid w:val="00CA4D3A"/>
    <w:rsid w:val="00CA6A35"/>
    <w:rsid w:val="00CA6BB0"/>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6D1"/>
    <w:rsid w:val="00CD12C5"/>
    <w:rsid w:val="00CD14E1"/>
    <w:rsid w:val="00CD188D"/>
    <w:rsid w:val="00CD1915"/>
    <w:rsid w:val="00CD195C"/>
    <w:rsid w:val="00CD1FBD"/>
    <w:rsid w:val="00CD2627"/>
    <w:rsid w:val="00CD2709"/>
    <w:rsid w:val="00CD2A84"/>
    <w:rsid w:val="00CD50A8"/>
    <w:rsid w:val="00CD5AD1"/>
    <w:rsid w:val="00CD5ADA"/>
    <w:rsid w:val="00CD5B5F"/>
    <w:rsid w:val="00CD5C77"/>
    <w:rsid w:val="00CD5CE8"/>
    <w:rsid w:val="00CD685F"/>
    <w:rsid w:val="00CD6D4A"/>
    <w:rsid w:val="00CE06F9"/>
    <w:rsid w:val="00CE11C9"/>
    <w:rsid w:val="00CE153B"/>
    <w:rsid w:val="00CE2525"/>
    <w:rsid w:val="00CE25F1"/>
    <w:rsid w:val="00CE37BB"/>
    <w:rsid w:val="00CE3822"/>
    <w:rsid w:val="00CE3C25"/>
    <w:rsid w:val="00CE4506"/>
    <w:rsid w:val="00CE4C16"/>
    <w:rsid w:val="00CE69C1"/>
    <w:rsid w:val="00CE736D"/>
    <w:rsid w:val="00CF210E"/>
    <w:rsid w:val="00CF2163"/>
    <w:rsid w:val="00CF24CA"/>
    <w:rsid w:val="00CF251A"/>
    <w:rsid w:val="00CF32D8"/>
    <w:rsid w:val="00CF32DA"/>
    <w:rsid w:val="00CF3DA1"/>
    <w:rsid w:val="00CF5FF9"/>
    <w:rsid w:val="00CF678B"/>
    <w:rsid w:val="00CF6DCD"/>
    <w:rsid w:val="00CF6E6A"/>
    <w:rsid w:val="00CF707D"/>
    <w:rsid w:val="00CF74E7"/>
    <w:rsid w:val="00D00395"/>
    <w:rsid w:val="00D03C01"/>
    <w:rsid w:val="00D041BB"/>
    <w:rsid w:val="00D0426C"/>
    <w:rsid w:val="00D04E35"/>
    <w:rsid w:val="00D054C9"/>
    <w:rsid w:val="00D06E24"/>
    <w:rsid w:val="00D070D6"/>
    <w:rsid w:val="00D072C7"/>
    <w:rsid w:val="00D07D6F"/>
    <w:rsid w:val="00D10625"/>
    <w:rsid w:val="00D10928"/>
    <w:rsid w:val="00D11B2C"/>
    <w:rsid w:val="00D1428B"/>
    <w:rsid w:val="00D14A49"/>
    <w:rsid w:val="00D160AA"/>
    <w:rsid w:val="00D166DF"/>
    <w:rsid w:val="00D17B46"/>
    <w:rsid w:val="00D202A1"/>
    <w:rsid w:val="00D20EA1"/>
    <w:rsid w:val="00D21C61"/>
    <w:rsid w:val="00D2236D"/>
    <w:rsid w:val="00D22439"/>
    <w:rsid w:val="00D245A7"/>
    <w:rsid w:val="00D3114C"/>
    <w:rsid w:val="00D319DD"/>
    <w:rsid w:val="00D33389"/>
    <w:rsid w:val="00D35265"/>
    <w:rsid w:val="00D3741A"/>
    <w:rsid w:val="00D374E7"/>
    <w:rsid w:val="00D4096E"/>
    <w:rsid w:val="00D41914"/>
    <w:rsid w:val="00D42C86"/>
    <w:rsid w:val="00D42F0B"/>
    <w:rsid w:val="00D42FAF"/>
    <w:rsid w:val="00D43AEC"/>
    <w:rsid w:val="00D46A1C"/>
    <w:rsid w:val="00D52AB1"/>
    <w:rsid w:val="00D5515E"/>
    <w:rsid w:val="00D568D6"/>
    <w:rsid w:val="00D60F88"/>
    <w:rsid w:val="00D61407"/>
    <w:rsid w:val="00D61ED9"/>
    <w:rsid w:val="00D63620"/>
    <w:rsid w:val="00D648A8"/>
    <w:rsid w:val="00D649DA"/>
    <w:rsid w:val="00D64B22"/>
    <w:rsid w:val="00D654CA"/>
    <w:rsid w:val="00D65598"/>
    <w:rsid w:val="00D671CB"/>
    <w:rsid w:val="00D67713"/>
    <w:rsid w:val="00D7038C"/>
    <w:rsid w:val="00D70CC8"/>
    <w:rsid w:val="00D71A4B"/>
    <w:rsid w:val="00D72126"/>
    <w:rsid w:val="00D725B4"/>
    <w:rsid w:val="00D72799"/>
    <w:rsid w:val="00D72840"/>
    <w:rsid w:val="00D729C2"/>
    <w:rsid w:val="00D74591"/>
    <w:rsid w:val="00D750BF"/>
    <w:rsid w:val="00D75651"/>
    <w:rsid w:val="00D76C57"/>
    <w:rsid w:val="00D76ECA"/>
    <w:rsid w:val="00D7704D"/>
    <w:rsid w:val="00D81B30"/>
    <w:rsid w:val="00D81C42"/>
    <w:rsid w:val="00D81CB9"/>
    <w:rsid w:val="00D821A3"/>
    <w:rsid w:val="00D83154"/>
    <w:rsid w:val="00D841C5"/>
    <w:rsid w:val="00D8519B"/>
    <w:rsid w:val="00D86054"/>
    <w:rsid w:val="00D860E1"/>
    <w:rsid w:val="00D86300"/>
    <w:rsid w:val="00D86504"/>
    <w:rsid w:val="00D86F81"/>
    <w:rsid w:val="00D8712F"/>
    <w:rsid w:val="00D87EFA"/>
    <w:rsid w:val="00D90546"/>
    <w:rsid w:val="00D914F4"/>
    <w:rsid w:val="00D91DBB"/>
    <w:rsid w:val="00D93336"/>
    <w:rsid w:val="00D936DC"/>
    <w:rsid w:val="00D976BD"/>
    <w:rsid w:val="00DA07F7"/>
    <w:rsid w:val="00DA1A9E"/>
    <w:rsid w:val="00DA1B76"/>
    <w:rsid w:val="00DA3029"/>
    <w:rsid w:val="00DA3E03"/>
    <w:rsid w:val="00DA64E0"/>
    <w:rsid w:val="00DA7E70"/>
    <w:rsid w:val="00DB07BC"/>
    <w:rsid w:val="00DB196C"/>
    <w:rsid w:val="00DB19A3"/>
    <w:rsid w:val="00DB27AE"/>
    <w:rsid w:val="00DB29B5"/>
    <w:rsid w:val="00DB32C2"/>
    <w:rsid w:val="00DB3A64"/>
    <w:rsid w:val="00DB41E9"/>
    <w:rsid w:val="00DB4253"/>
    <w:rsid w:val="00DB4991"/>
    <w:rsid w:val="00DB550F"/>
    <w:rsid w:val="00DB5B6D"/>
    <w:rsid w:val="00DB7B88"/>
    <w:rsid w:val="00DC051A"/>
    <w:rsid w:val="00DC0FD4"/>
    <w:rsid w:val="00DC15C7"/>
    <w:rsid w:val="00DC2226"/>
    <w:rsid w:val="00DC251C"/>
    <w:rsid w:val="00DC454C"/>
    <w:rsid w:val="00DC45DF"/>
    <w:rsid w:val="00DC46CB"/>
    <w:rsid w:val="00DC5CD7"/>
    <w:rsid w:val="00DC6072"/>
    <w:rsid w:val="00DC7794"/>
    <w:rsid w:val="00DC77A2"/>
    <w:rsid w:val="00DC7CB0"/>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0ED5"/>
    <w:rsid w:val="00DF1ECB"/>
    <w:rsid w:val="00DF1F03"/>
    <w:rsid w:val="00DF28FE"/>
    <w:rsid w:val="00DF3D54"/>
    <w:rsid w:val="00DF3F8F"/>
    <w:rsid w:val="00DF4180"/>
    <w:rsid w:val="00DF42CB"/>
    <w:rsid w:val="00DF5E70"/>
    <w:rsid w:val="00DF789D"/>
    <w:rsid w:val="00E0012E"/>
    <w:rsid w:val="00E00A67"/>
    <w:rsid w:val="00E00DC3"/>
    <w:rsid w:val="00E00FB9"/>
    <w:rsid w:val="00E01856"/>
    <w:rsid w:val="00E01E29"/>
    <w:rsid w:val="00E03CC7"/>
    <w:rsid w:val="00E04E4D"/>
    <w:rsid w:val="00E053CF"/>
    <w:rsid w:val="00E0598A"/>
    <w:rsid w:val="00E05D4E"/>
    <w:rsid w:val="00E05E09"/>
    <w:rsid w:val="00E065F4"/>
    <w:rsid w:val="00E07D2A"/>
    <w:rsid w:val="00E127C5"/>
    <w:rsid w:val="00E2007B"/>
    <w:rsid w:val="00E204A0"/>
    <w:rsid w:val="00E20550"/>
    <w:rsid w:val="00E2207F"/>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451"/>
    <w:rsid w:val="00E47BF9"/>
    <w:rsid w:val="00E5047C"/>
    <w:rsid w:val="00E507A1"/>
    <w:rsid w:val="00E50FE7"/>
    <w:rsid w:val="00E51651"/>
    <w:rsid w:val="00E52B74"/>
    <w:rsid w:val="00E52E88"/>
    <w:rsid w:val="00E54216"/>
    <w:rsid w:val="00E5431E"/>
    <w:rsid w:val="00E54BCD"/>
    <w:rsid w:val="00E55254"/>
    <w:rsid w:val="00E559F6"/>
    <w:rsid w:val="00E563DF"/>
    <w:rsid w:val="00E56455"/>
    <w:rsid w:val="00E5646E"/>
    <w:rsid w:val="00E5684A"/>
    <w:rsid w:val="00E61A45"/>
    <w:rsid w:val="00E6298A"/>
    <w:rsid w:val="00E62D6C"/>
    <w:rsid w:val="00E6349E"/>
    <w:rsid w:val="00E640E1"/>
    <w:rsid w:val="00E6556C"/>
    <w:rsid w:val="00E66F59"/>
    <w:rsid w:val="00E67204"/>
    <w:rsid w:val="00E7019F"/>
    <w:rsid w:val="00E70CF4"/>
    <w:rsid w:val="00E72C6A"/>
    <w:rsid w:val="00E731A1"/>
    <w:rsid w:val="00E75A19"/>
    <w:rsid w:val="00E75DF0"/>
    <w:rsid w:val="00E7632B"/>
    <w:rsid w:val="00E770AB"/>
    <w:rsid w:val="00E801DE"/>
    <w:rsid w:val="00E81367"/>
    <w:rsid w:val="00E8230E"/>
    <w:rsid w:val="00E82315"/>
    <w:rsid w:val="00E82DF1"/>
    <w:rsid w:val="00E831C3"/>
    <w:rsid w:val="00E85104"/>
    <w:rsid w:val="00E85487"/>
    <w:rsid w:val="00E85FEA"/>
    <w:rsid w:val="00E90C95"/>
    <w:rsid w:val="00E9142F"/>
    <w:rsid w:val="00E916BA"/>
    <w:rsid w:val="00E92DFB"/>
    <w:rsid w:val="00E93213"/>
    <w:rsid w:val="00E95C22"/>
    <w:rsid w:val="00E95DF3"/>
    <w:rsid w:val="00E969F6"/>
    <w:rsid w:val="00E97161"/>
    <w:rsid w:val="00E974F2"/>
    <w:rsid w:val="00E97A2C"/>
    <w:rsid w:val="00E97B22"/>
    <w:rsid w:val="00EA0469"/>
    <w:rsid w:val="00EA0560"/>
    <w:rsid w:val="00EA057F"/>
    <w:rsid w:val="00EA2F59"/>
    <w:rsid w:val="00EA4B52"/>
    <w:rsid w:val="00EA4D6B"/>
    <w:rsid w:val="00EA5926"/>
    <w:rsid w:val="00EA6484"/>
    <w:rsid w:val="00EA6F80"/>
    <w:rsid w:val="00EB05F2"/>
    <w:rsid w:val="00EB0940"/>
    <w:rsid w:val="00EB0ADA"/>
    <w:rsid w:val="00EB0D46"/>
    <w:rsid w:val="00EB2044"/>
    <w:rsid w:val="00EB230C"/>
    <w:rsid w:val="00EB249F"/>
    <w:rsid w:val="00EB31B0"/>
    <w:rsid w:val="00EB3B09"/>
    <w:rsid w:val="00EB430C"/>
    <w:rsid w:val="00EB51A7"/>
    <w:rsid w:val="00EB5C26"/>
    <w:rsid w:val="00EB7AC1"/>
    <w:rsid w:val="00EC0935"/>
    <w:rsid w:val="00EC1523"/>
    <w:rsid w:val="00EC165E"/>
    <w:rsid w:val="00EC33C8"/>
    <w:rsid w:val="00EC4992"/>
    <w:rsid w:val="00EC4E3D"/>
    <w:rsid w:val="00EC6C1E"/>
    <w:rsid w:val="00EC6FDB"/>
    <w:rsid w:val="00EC7DC3"/>
    <w:rsid w:val="00ED0661"/>
    <w:rsid w:val="00ED0668"/>
    <w:rsid w:val="00ED1312"/>
    <w:rsid w:val="00ED1488"/>
    <w:rsid w:val="00ED2C0C"/>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1390"/>
    <w:rsid w:val="00EF1CBE"/>
    <w:rsid w:val="00EF20BE"/>
    <w:rsid w:val="00EF7DD4"/>
    <w:rsid w:val="00F00B3C"/>
    <w:rsid w:val="00F0112B"/>
    <w:rsid w:val="00F011BC"/>
    <w:rsid w:val="00F021F7"/>
    <w:rsid w:val="00F023E1"/>
    <w:rsid w:val="00F13D47"/>
    <w:rsid w:val="00F1450E"/>
    <w:rsid w:val="00F158A3"/>
    <w:rsid w:val="00F1644F"/>
    <w:rsid w:val="00F165ED"/>
    <w:rsid w:val="00F16DCF"/>
    <w:rsid w:val="00F2017D"/>
    <w:rsid w:val="00F2052C"/>
    <w:rsid w:val="00F21064"/>
    <w:rsid w:val="00F226AB"/>
    <w:rsid w:val="00F24089"/>
    <w:rsid w:val="00F24980"/>
    <w:rsid w:val="00F259B6"/>
    <w:rsid w:val="00F27C8B"/>
    <w:rsid w:val="00F30FC5"/>
    <w:rsid w:val="00F3118B"/>
    <w:rsid w:val="00F32B78"/>
    <w:rsid w:val="00F32E7B"/>
    <w:rsid w:val="00F37412"/>
    <w:rsid w:val="00F3754A"/>
    <w:rsid w:val="00F42885"/>
    <w:rsid w:val="00F43C4D"/>
    <w:rsid w:val="00F451AA"/>
    <w:rsid w:val="00F45C0D"/>
    <w:rsid w:val="00F46600"/>
    <w:rsid w:val="00F46B8A"/>
    <w:rsid w:val="00F47B9F"/>
    <w:rsid w:val="00F5061C"/>
    <w:rsid w:val="00F50C8A"/>
    <w:rsid w:val="00F528DE"/>
    <w:rsid w:val="00F549DA"/>
    <w:rsid w:val="00F54B34"/>
    <w:rsid w:val="00F550EE"/>
    <w:rsid w:val="00F5666F"/>
    <w:rsid w:val="00F569F8"/>
    <w:rsid w:val="00F5740C"/>
    <w:rsid w:val="00F576DA"/>
    <w:rsid w:val="00F5775A"/>
    <w:rsid w:val="00F578F4"/>
    <w:rsid w:val="00F60279"/>
    <w:rsid w:val="00F61833"/>
    <w:rsid w:val="00F62CAB"/>
    <w:rsid w:val="00F62D7D"/>
    <w:rsid w:val="00F634D7"/>
    <w:rsid w:val="00F63F16"/>
    <w:rsid w:val="00F641C9"/>
    <w:rsid w:val="00F644E7"/>
    <w:rsid w:val="00F647F7"/>
    <w:rsid w:val="00F653B4"/>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87940"/>
    <w:rsid w:val="00F94B64"/>
    <w:rsid w:val="00F95949"/>
    <w:rsid w:val="00F95D6C"/>
    <w:rsid w:val="00F963B0"/>
    <w:rsid w:val="00F9796B"/>
    <w:rsid w:val="00F97A80"/>
    <w:rsid w:val="00FA0252"/>
    <w:rsid w:val="00FA08C4"/>
    <w:rsid w:val="00FA0E61"/>
    <w:rsid w:val="00FA1604"/>
    <w:rsid w:val="00FA2095"/>
    <w:rsid w:val="00FA2A52"/>
    <w:rsid w:val="00FA2E02"/>
    <w:rsid w:val="00FA6002"/>
    <w:rsid w:val="00FA676C"/>
    <w:rsid w:val="00FA6F13"/>
    <w:rsid w:val="00FA7AC9"/>
    <w:rsid w:val="00FA7CCA"/>
    <w:rsid w:val="00FB1946"/>
    <w:rsid w:val="00FB1A47"/>
    <w:rsid w:val="00FB3915"/>
    <w:rsid w:val="00FB3DBE"/>
    <w:rsid w:val="00FB4510"/>
    <w:rsid w:val="00FB56BE"/>
    <w:rsid w:val="00FB69EB"/>
    <w:rsid w:val="00FB7499"/>
    <w:rsid w:val="00FC04C8"/>
    <w:rsid w:val="00FC0721"/>
    <w:rsid w:val="00FC15AF"/>
    <w:rsid w:val="00FC2A18"/>
    <w:rsid w:val="00FC31A7"/>
    <w:rsid w:val="00FC31D1"/>
    <w:rsid w:val="00FC348A"/>
    <w:rsid w:val="00FC3573"/>
    <w:rsid w:val="00FC3FF3"/>
    <w:rsid w:val="00FC61B0"/>
    <w:rsid w:val="00FD0793"/>
    <w:rsid w:val="00FD0E4B"/>
    <w:rsid w:val="00FD0E80"/>
    <w:rsid w:val="00FD1E41"/>
    <w:rsid w:val="00FD39AE"/>
    <w:rsid w:val="00FD3C15"/>
    <w:rsid w:val="00FD4F98"/>
    <w:rsid w:val="00FD50AF"/>
    <w:rsid w:val="00FD53C6"/>
    <w:rsid w:val="00FD785F"/>
    <w:rsid w:val="00FE1399"/>
    <w:rsid w:val="00FE3B17"/>
    <w:rsid w:val="00FE458C"/>
    <w:rsid w:val="00FE7EF9"/>
    <w:rsid w:val="00FE7F2A"/>
    <w:rsid w:val="00FF0185"/>
    <w:rsid w:val="00FF101A"/>
    <w:rsid w:val="00FF1D31"/>
    <w:rsid w:val="00FF2724"/>
    <w:rsid w:val="00FF3953"/>
    <w:rsid w:val="00FF498B"/>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Normalny1">
    <w:name w:val="Normalny1"/>
    <w:basedOn w:val="Normalny"/>
    <w:rsid w:val="00F13D47"/>
    <w:pPr>
      <w:widowControl w:val="0"/>
      <w:suppressAutoHyphens/>
      <w:spacing w:line="240" w:lineRule="auto"/>
      <w:jc w:val="left"/>
    </w:pPr>
    <w:rPr>
      <w:rFonts w:ascii="Arial" w:hAnsi="Arial"/>
      <w:kern w:val="1"/>
      <w:sz w:val="24"/>
      <w:szCs w:val="24"/>
      <w:lang w:eastAsia="ar-SA"/>
    </w:rPr>
  </w:style>
  <w:style w:type="paragraph" w:customStyle="1" w:styleId="IIInumerowanie">
    <w:name w:val="III numerowanie"/>
    <w:basedOn w:val="Normalny"/>
    <w:rsid w:val="00DC7CB0"/>
    <w:pPr>
      <w:numPr>
        <w:numId w:val="25"/>
      </w:numPr>
      <w:tabs>
        <w:tab w:val="num" w:pos="360"/>
      </w:tabs>
      <w:snapToGrid w:val="0"/>
      <w:spacing w:after="120" w:line="240" w:lineRule="auto"/>
      <w:ind w:left="360"/>
    </w:pPr>
    <w:rPr>
      <w:rFonts w:ascii="Arial" w:eastAsia="Calibri" w:hAnsi="Arial" w:cs="Arial"/>
      <w:color w:val="000000"/>
      <w:szCs w:val="22"/>
      <w:lang w:eastAsia="pl-PL"/>
    </w:rPr>
  </w:style>
  <w:style w:type="paragraph" w:customStyle="1" w:styleId="iVliterowanie">
    <w:name w:val="iV literowanie"/>
    <w:basedOn w:val="Normalny"/>
    <w:qFormat/>
    <w:rsid w:val="00DC7CB0"/>
    <w:pPr>
      <w:numPr>
        <w:numId w:val="26"/>
      </w:numPr>
      <w:tabs>
        <w:tab w:val="num" w:pos="720"/>
      </w:tabs>
      <w:snapToGrid w:val="0"/>
      <w:spacing w:before="120" w:after="120" w:line="240" w:lineRule="auto"/>
      <w:ind w:left="720"/>
    </w:pPr>
    <w:rPr>
      <w:rFonts w:ascii="Arial" w:eastAsia="Calibri" w:hAnsi="Arial" w:cs="Arial"/>
      <w:color w:val="000000"/>
      <w:szCs w:val="22"/>
      <w:lang w:eastAsia="pl-PL"/>
    </w:rPr>
  </w:style>
  <w:style w:type="paragraph" w:customStyle="1" w:styleId="IIVnumerowanie">
    <w:name w:val="IIV numerowanie"/>
    <w:basedOn w:val="Normalny"/>
    <w:qFormat/>
    <w:rsid w:val="00DC7CB0"/>
    <w:pPr>
      <w:numPr>
        <w:ilvl w:val="2"/>
        <w:numId w:val="27"/>
      </w:numPr>
      <w:tabs>
        <w:tab w:val="num" w:pos="2160"/>
      </w:tabs>
      <w:snapToGrid w:val="0"/>
      <w:spacing w:before="120" w:after="120" w:line="240" w:lineRule="auto"/>
      <w:ind w:hanging="360"/>
    </w:pPr>
    <w:rPr>
      <w:rFonts w:ascii="Arial" w:eastAsia="Calibri" w:hAnsi="Arial" w:cs="Arial"/>
      <w:color w:val="000000"/>
      <w:szCs w:val="22"/>
      <w:lang w:eastAsia="pl-PL"/>
    </w:rPr>
  </w:style>
  <w:style w:type="paragraph" w:customStyle="1" w:styleId="IIUstp">
    <w:name w:val="II Ustęp"/>
    <w:basedOn w:val="Normalny"/>
    <w:rsid w:val="00DC7CB0"/>
    <w:pPr>
      <w:widowControl w:val="0"/>
      <w:numPr>
        <w:numId w:val="29"/>
      </w:numPr>
      <w:spacing w:after="120" w:line="240" w:lineRule="auto"/>
      <w:contextualSpacing/>
    </w:pPr>
    <w:rPr>
      <w:rFonts w:ascii="Arial" w:hAnsi="Arial" w:cs="Arial"/>
      <w:szCs w:val="22"/>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948983">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596718244">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2070306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35FD2"/>
    <w:rsid w:val="00073253"/>
    <w:rsid w:val="00084D69"/>
    <w:rsid w:val="00092C4D"/>
    <w:rsid w:val="00093F96"/>
    <w:rsid w:val="000A1772"/>
    <w:rsid w:val="000A3410"/>
    <w:rsid w:val="000B4E1F"/>
    <w:rsid w:val="000B5F48"/>
    <w:rsid w:val="00112677"/>
    <w:rsid w:val="0017290E"/>
    <w:rsid w:val="00197785"/>
    <w:rsid w:val="001B3B7D"/>
    <w:rsid w:val="001F4D89"/>
    <w:rsid w:val="001F6AB2"/>
    <w:rsid w:val="002036E3"/>
    <w:rsid w:val="00227A80"/>
    <w:rsid w:val="00263FCB"/>
    <w:rsid w:val="0027219B"/>
    <w:rsid w:val="0027490D"/>
    <w:rsid w:val="002A5475"/>
    <w:rsid w:val="002D0025"/>
    <w:rsid w:val="002D159A"/>
    <w:rsid w:val="002D5E73"/>
    <w:rsid w:val="002D7537"/>
    <w:rsid w:val="002E672A"/>
    <w:rsid w:val="002F5E83"/>
    <w:rsid w:val="00305222"/>
    <w:rsid w:val="0033130A"/>
    <w:rsid w:val="00334924"/>
    <w:rsid w:val="00337C7B"/>
    <w:rsid w:val="00341F66"/>
    <w:rsid w:val="003500BC"/>
    <w:rsid w:val="00367807"/>
    <w:rsid w:val="0038682C"/>
    <w:rsid w:val="003943C0"/>
    <w:rsid w:val="00396BC8"/>
    <w:rsid w:val="003B4965"/>
    <w:rsid w:val="003B509E"/>
    <w:rsid w:val="003C4DB9"/>
    <w:rsid w:val="003D3C04"/>
    <w:rsid w:val="003F09C6"/>
    <w:rsid w:val="003F28CC"/>
    <w:rsid w:val="00411C41"/>
    <w:rsid w:val="00443CFB"/>
    <w:rsid w:val="004579ED"/>
    <w:rsid w:val="0046204C"/>
    <w:rsid w:val="004702B8"/>
    <w:rsid w:val="004719EB"/>
    <w:rsid w:val="004755AE"/>
    <w:rsid w:val="00486F64"/>
    <w:rsid w:val="00496BD7"/>
    <w:rsid w:val="004B30AB"/>
    <w:rsid w:val="004F679E"/>
    <w:rsid w:val="00504382"/>
    <w:rsid w:val="00504B11"/>
    <w:rsid w:val="0056101C"/>
    <w:rsid w:val="00572957"/>
    <w:rsid w:val="00584919"/>
    <w:rsid w:val="005A7CF4"/>
    <w:rsid w:val="005B35FD"/>
    <w:rsid w:val="005B5BB2"/>
    <w:rsid w:val="005C354C"/>
    <w:rsid w:val="00600D1C"/>
    <w:rsid w:val="006115AF"/>
    <w:rsid w:val="0065180E"/>
    <w:rsid w:val="00657248"/>
    <w:rsid w:val="0067331D"/>
    <w:rsid w:val="00690FBB"/>
    <w:rsid w:val="00691FDB"/>
    <w:rsid w:val="006963E2"/>
    <w:rsid w:val="006979FF"/>
    <w:rsid w:val="006A12EA"/>
    <w:rsid w:val="006A4C38"/>
    <w:rsid w:val="006A4DB0"/>
    <w:rsid w:val="006A6AFD"/>
    <w:rsid w:val="006C1747"/>
    <w:rsid w:val="00723176"/>
    <w:rsid w:val="00726B81"/>
    <w:rsid w:val="00774C40"/>
    <w:rsid w:val="007B1328"/>
    <w:rsid w:val="007D1739"/>
    <w:rsid w:val="007E096F"/>
    <w:rsid w:val="007E2C32"/>
    <w:rsid w:val="007E391E"/>
    <w:rsid w:val="008136EE"/>
    <w:rsid w:val="00823B15"/>
    <w:rsid w:val="00827EE5"/>
    <w:rsid w:val="00832C41"/>
    <w:rsid w:val="00843AAE"/>
    <w:rsid w:val="0085262B"/>
    <w:rsid w:val="00853C00"/>
    <w:rsid w:val="0087117E"/>
    <w:rsid w:val="00876E33"/>
    <w:rsid w:val="008803EB"/>
    <w:rsid w:val="00882BB5"/>
    <w:rsid w:val="0088345E"/>
    <w:rsid w:val="008C032C"/>
    <w:rsid w:val="008E019D"/>
    <w:rsid w:val="008E031B"/>
    <w:rsid w:val="0091435D"/>
    <w:rsid w:val="00920F8B"/>
    <w:rsid w:val="00923549"/>
    <w:rsid w:val="00931FCF"/>
    <w:rsid w:val="009324D2"/>
    <w:rsid w:val="009335F1"/>
    <w:rsid w:val="009B2C80"/>
    <w:rsid w:val="009C7AFA"/>
    <w:rsid w:val="009D01C3"/>
    <w:rsid w:val="009E0A78"/>
    <w:rsid w:val="009F1072"/>
    <w:rsid w:val="00A27FD0"/>
    <w:rsid w:val="00A347BC"/>
    <w:rsid w:val="00A35DF1"/>
    <w:rsid w:val="00A728B8"/>
    <w:rsid w:val="00A72EB3"/>
    <w:rsid w:val="00A97692"/>
    <w:rsid w:val="00AA2456"/>
    <w:rsid w:val="00AB1726"/>
    <w:rsid w:val="00AD5090"/>
    <w:rsid w:val="00B14DB9"/>
    <w:rsid w:val="00B35355"/>
    <w:rsid w:val="00B4616D"/>
    <w:rsid w:val="00B53165"/>
    <w:rsid w:val="00B60536"/>
    <w:rsid w:val="00B73FF3"/>
    <w:rsid w:val="00B864C2"/>
    <w:rsid w:val="00B90592"/>
    <w:rsid w:val="00B922BE"/>
    <w:rsid w:val="00B92C78"/>
    <w:rsid w:val="00BA657E"/>
    <w:rsid w:val="00BB6011"/>
    <w:rsid w:val="00BC6FE2"/>
    <w:rsid w:val="00BE6B47"/>
    <w:rsid w:val="00C102F1"/>
    <w:rsid w:val="00C154E7"/>
    <w:rsid w:val="00C65A3F"/>
    <w:rsid w:val="00C80E37"/>
    <w:rsid w:val="00C849CA"/>
    <w:rsid w:val="00CA343E"/>
    <w:rsid w:val="00CD6EC5"/>
    <w:rsid w:val="00CE1B66"/>
    <w:rsid w:val="00D34CE5"/>
    <w:rsid w:val="00D405FD"/>
    <w:rsid w:val="00D84B3B"/>
    <w:rsid w:val="00D9766D"/>
    <w:rsid w:val="00DA0DD7"/>
    <w:rsid w:val="00DB34D2"/>
    <w:rsid w:val="00DB544B"/>
    <w:rsid w:val="00DB73BB"/>
    <w:rsid w:val="00DC5753"/>
    <w:rsid w:val="00DC7A68"/>
    <w:rsid w:val="00DD6B38"/>
    <w:rsid w:val="00DF269A"/>
    <w:rsid w:val="00DF40DA"/>
    <w:rsid w:val="00E35FDA"/>
    <w:rsid w:val="00E6556C"/>
    <w:rsid w:val="00E67D3A"/>
    <w:rsid w:val="00E97438"/>
    <w:rsid w:val="00E97FB3"/>
    <w:rsid w:val="00EC07B8"/>
    <w:rsid w:val="00ED5DD4"/>
    <w:rsid w:val="00EE39C7"/>
    <w:rsid w:val="00EF5F32"/>
    <w:rsid w:val="00F56B94"/>
    <w:rsid w:val="00F643DA"/>
    <w:rsid w:val="00F8384E"/>
    <w:rsid w:val="00FD3600"/>
    <w:rsid w:val="00FE7F65"/>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_DSZ" ma:contentTypeID="0x01010085144689BBF74D41907F3E68B5BA8C9200AC096329EC554F4E941428A22F65981A" ma:contentTypeVersion="34" ma:contentTypeDescription="" ma:contentTypeScope="" ma:versionID="da87ceeaa4590197b08248dad158288d">
  <xsd:schema xmlns:xsd="http://www.w3.org/2001/XMLSchema" xmlns:xs="http://www.w3.org/2001/XMLSchema" xmlns:p="http://schemas.microsoft.com/office/2006/metadata/properties" xmlns:ns1="efb9c7a9-fb7a-49d0-ad5d-64d3cce8bf9e" xmlns:ns3="e98d7501-42e4-4a2d-b641-b529e1ab1d6e" xmlns:ns4="fa87e474-2c2a-4570-a952-e5d0e470b777" targetNamespace="http://schemas.microsoft.com/office/2006/metadata/properties" ma:root="true" ma:fieldsID="fa4914825ccbcb49e0fd0804bae1fcba" ns1:_="" ns3:_="" ns4:_="">
    <xsd:import namespace="efb9c7a9-fb7a-49d0-ad5d-64d3cce8bf9e"/>
    <xsd:import namespace="e98d7501-42e4-4a2d-b641-b529e1ab1d6e"/>
    <xsd:import namespace="fa87e474-2c2a-4570-a952-e5d0e470b777"/>
    <xsd:element name="properties">
      <xsd:complexType>
        <xsd:sequence>
          <xsd:element name="documentManagement">
            <xsd:complexType>
              <xsd:all>
                <xsd:element ref="ns1:Kod" minOccurs="0"/>
                <xsd:element ref="ns1:Typ_DSZ"/>
                <xsd:element ref="ns1:Wsprawie" minOccurs="0"/>
                <xsd:element ref="ns1:Symbol_x0020_KO" minOccurs="0"/>
                <xsd:element ref="ns1:Jednostka_x0020_Organizacyjna"/>
                <xsd:element ref="ns3:DataDokumentu"/>
                <xsd:element ref="ns4:ObszarCompliance" minOccurs="0"/>
                <xsd:element ref="ns1:Sygnatura"/>
                <xsd:element ref="ns1:Dodatkowe_x0020_informacje" minOccurs="0"/>
                <xsd:element ref="ns1:Dokumenty_x0020_powiązane" minOccurs="0"/>
                <xsd:element ref="ns1:Uwagi" minOccurs="0"/>
                <xsd:element ref="ns1:Jednostka_x0020_Organizacyjna_x003a_Nazwa" minOccurs="0"/>
                <xsd:element ref="ns4:Rodzaj" minOccurs="0"/>
                <xsd:element ref="ns4:DataWycofani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b9c7a9-fb7a-49d0-ad5d-64d3cce8bf9e" elementFormDefault="qualified">
    <xsd:import namespace="http://schemas.microsoft.com/office/2006/documentManagement/types"/>
    <xsd:import namespace="http://schemas.microsoft.com/office/infopath/2007/PartnerControls"/>
    <xsd:element name="Kod" ma:index="0" nillable="true" ma:displayName="Kod" ma:hidden="true" ma:internalName="Kod" ma:readOnly="false">
      <xsd:simpleType>
        <xsd:restriction base="dms:Text">
          <xsd:maxLength value="255"/>
        </xsd:restriction>
      </xsd:simpleType>
    </xsd:element>
    <xsd:element name="Typ_DSZ" ma:index="1" ma:displayName="Status" ma:format="Dropdown" ma:internalName="Typ_DSZ">
      <xsd:simpleType>
        <xsd:restriction base="dms:Choice">
          <xsd:enumeration value="Obowiązujące DSZ"/>
          <xsd:enumeration value="Archiwum"/>
        </xsd:restriction>
      </xsd:simpleType>
    </xsd:element>
    <xsd:element name="Wsprawie" ma:index="4" nillable="true" ma:displayName="W sprawie" ma:hidden="true" ma:internalName="W_x0020_sprawie" ma:readOnly="false">
      <xsd:simpleType>
        <xsd:restriction base="dms:Note"/>
      </xsd:simpleType>
    </xsd:element>
    <xsd:element name="Symbol_x0020_KO" ma:index="5" nillable="true" ma:displayName="Symbol KO" ma:hidden="true" ma:internalName="Symbol_x0020_KO" ma:readOnly="false">
      <xsd:simpleType>
        <xsd:restriction base="dms:Text">
          <xsd:maxLength value="255"/>
        </xsd:restriction>
      </xsd:simpleType>
    </xsd:element>
    <xsd:element name="Jednostka_x0020_Organizacyjna" ma:index="6" ma:displayName="Obowiązuje w JO" ma:list="{48a272cb-17b3-45e5-b7d8-dcaa6cb64902}" ma:internalName="Jednostka_x0020_Organizacyjna" ma:showField="Title" ma:web="efb9c7a9-fb7a-49d0-ad5d-64d3cce8bf9e">
      <xsd:simpleType>
        <xsd:restriction base="dms:Lookup"/>
      </xsd:simpleType>
    </xsd:element>
    <xsd:element name="Sygnatura" ma:index="9" ma:displayName="Proces" ma:internalName="Sygnatura">
      <xsd:simpleType>
        <xsd:restriction base="dms:Text">
          <xsd:maxLength value="255"/>
        </xsd:restriction>
      </xsd:simpleType>
    </xsd:element>
    <xsd:element name="Dodatkowe_x0020_informacje" ma:index="10" nillable="true" ma:displayName="Dodatkowe informacje" ma:hidden="true" ma:internalName="Dodatkowe_x0020_informacje" ma:readOnly="false">
      <xsd:simpleType>
        <xsd:restriction base="dms:Text">
          <xsd:maxLength value="255"/>
        </xsd:restriction>
      </xsd:simpleType>
    </xsd:element>
    <xsd:element name="Dokumenty_x0020_powiązane" ma:index="11" nillable="true" ma:displayName="Dokumenty powiązane" ma:hidden="true" ma:internalName="Dokumenty_x0020_powi_x0105_zane" ma:readOnly="false">
      <xsd:simpleType>
        <xsd:restriction base="dms:Text">
          <xsd:maxLength value="255"/>
        </xsd:restriction>
      </xsd:simpleType>
    </xsd:element>
    <xsd:element name="Uwagi" ma:index="12" nillable="true" ma:displayName="Uwagi" ma:hidden="true" ma:internalName="Uwagi" ma:readOnly="false">
      <xsd:simpleType>
        <xsd:restriction base="dms:Text">
          <xsd:maxLength value="255"/>
        </xsd:restriction>
      </xsd:simpleType>
    </xsd:element>
    <xsd:element name="Jednostka_x0020_Organizacyjna_x003a_Nazwa" ma:index="16" nillable="true" ma:displayName="Jednostka Organizacyjna:Nazwa" ma:list="{48a272cb-17b3-45e5-b7d8-dcaa6cb64902}" ma:internalName="Jednostka_x0020_Organizacyjna_x003A_Nazwa" ma:readOnly="true" ma:showField="Title" ma:web="efb9c7a9-fb7a-49d0-ad5d-64d3cce8bf9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e98d7501-42e4-4a2d-b641-b529e1ab1d6e" elementFormDefault="qualified">
    <xsd:import namespace="http://schemas.microsoft.com/office/2006/documentManagement/types"/>
    <xsd:import namespace="http://schemas.microsoft.com/office/infopath/2007/PartnerControls"/>
    <xsd:element name="DataDokumentu" ma:index="7" ma:displayName="Ważne od:" ma:format="DateOnly" ma:internalName="Data_x0020_dokumentu">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fa87e474-2c2a-4570-a952-e5d0e470b777" elementFormDefault="qualified">
    <xsd:import namespace="http://schemas.microsoft.com/office/2006/documentManagement/types"/>
    <xsd:import namespace="http://schemas.microsoft.com/office/infopath/2007/PartnerControls"/>
    <xsd:element name="ObszarCompliance" ma:index="8" nillable="true" ma:displayName="Obszar Compliance" ma:hidden="true" ma:internalName="ObszarCompliance" ma:readOnly="false">
      <xsd:simpleType>
        <xsd:restriction base="dms:Text">
          <xsd:maxLength value="255"/>
        </xsd:restriction>
      </xsd:simpleType>
    </xsd:element>
    <xsd:element name="Rodzaj" ma:index="20" nillable="true" ma:displayName="Rodzaj" ma:format="Dropdown" ma:hidden="true" ma:internalName="Rodzaj" ma:readOnly="false">
      <xsd:simpleType>
        <xsd:restriction base="dms:Choice">
          <xsd:enumeration value="Polityka Regulamin"/>
          <xsd:enumeration value="Procedura Ogólna"/>
          <xsd:enumeration value="Procedura"/>
          <xsd:enumeration value="Instrukcja"/>
          <xsd:enumeration value="Pozostałe"/>
        </xsd:restriction>
      </xsd:simpleType>
    </xsd:element>
    <xsd:element name="DataWycofania" ma:index="21" nillable="true" ma:displayName="Ważne do:" ma:format="DateOnly" ma:internalName="DataWycofani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9" ma:displayName="Typ zawartości"/>
        <xsd:element ref="dc:title" minOccurs="0" maxOccurs="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1 6 " ? > < A r r a y O f D o c u m e n t L i n k   x m l n s : x s i = " h t t p : / / w w w . w 3 . o r g / 2 0 0 1 / X M L S c h e m a - i n s t a n c e "   x m l n s : x s d = " h t t p : / / w w w . w 3 . o r g / 2 0 0 1 / X M L S c h e m a " / > 
</file>

<file path=customXml/item5.xml><?xml version="1.0" encoding="utf-8"?>
<p:properties xmlns:p="http://schemas.microsoft.com/office/2006/metadata/properties" xmlns:xsi="http://www.w3.org/2001/XMLSchema-instance" xmlns:pc="http://schemas.microsoft.com/office/infopath/2007/PartnerControls">
  <documentManagement>
    <Dodatkowe_x0020_informacje xmlns="efb9c7a9-fb7a-49d0-ad5d-64d3cce8bf9e">DYST/CENT/KL/4.05.04.06</Dodatkowe_x0020_informacje>
    <DataWycofania xmlns="fa87e474-2c2a-4570-a952-e5d0e470b777" xsi:nil="true"/>
    <Rodzaj xmlns="fa87e474-2c2a-4570-a952-e5d0e470b777">Instrukcja</Rodzaj>
    <ObszarCompliance xmlns="fa87e474-2c2a-4570-a952-e5d0e470b777" xsi:nil="true"/>
    <Typ_DSZ xmlns="efb9c7a9-fb7a-49d0-ad5d-64d3cce8bf9e">Obowiązujące DSZ</Typ_DSZ>
    <Sygnatura xmlns="efb9c7a9-fb7a-49d0-ad5d-64d3cce8bf9e">4.05.04.06</Sygnatura>
    <Symbol_x0020_KO xmlns="efb9c7a9-fb7a-49d0-ad5d-64d3cce8bf9e">KL</Symbol_x0020_KO>
    <Uwagi xmlns="efb9c7a9-fb7a-49d0-ad5d-64d3cce8bf9e" xsi:nil="true"/>
    <DataDokumentu xmlns="e98d7501-42e4-4a2d-b641-b529e1ab1d6e">2019-10-14T22:00:00+00:00</DataDokumentu>
    <Kod xmlns="efb9c7a9-fb7a-49d0-ad5d-64d3cce8bf9e">INST 30118/A</Kod>
    <Wsprawie xmlns="efb9c7a9-fb7a-49d0-ad5d-64d3cce8bf9e">&lt;div class="ExternalClass38D0D51EF9BA440CB77717289FD491B6"&gt;&lt;p&gt;INSTRUKCJA&amp;#160;DOTYCZĄCA WPROWADZENIA WZORÓW DOKUMENTÓW&amp;#160;W POSTĘPOWAIACH ZAKUPOWYCH NA DOSTAWY I USŁUGI&amp;#160;W PGE DYSTRYBUCJA S.A.&lt;/p&gt;&lt;/div&gt;</Wsprawie>
    <Dokumenty_x0020_powiązane xmlns="efb9c7a9-fb7a-49d0-ad5d-64d3cce8bf9e" xsi:nil="true"/>
    <Jednostka_x0020_Organizacyjna xmlns="efb9c7a9-fb7a-49d0-ad5d-64d3cce8bf9e">7</Jednostka_x0020_Organizacyjna>
  </documentManagement>
</p:properties>
</file>

<file path=customXml/itemProps1.xml><?xml version="1.0" encoding="utf-8"?>
<ds:datastoreItem xmlns:ds="http://schemas.openxmlformats.org/officeDocument/2006/customXml" ds:itemID="{48C8F786-B0A5-4125-8058-B7114E383912}">
  <ds:schemaRefs>
    <ds:schemaRef ds:uri="http://schemas.openxmlformats.org/officeDocument/2006/bibliography"/>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93E9AC8D-4208-4E0A-B77C-8AF73DC0C9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b9c7a9-fb7a-49d0-ad5d-64d3cce8bf9e"/>
    <ds:schemaRef ds:uri="e98d7501-42e4-4a2d-b641-b529e1ab1d6e"/>
    <ds:schemaRef ds:uri="fa87e474-2c2a-4570-a952-e5d0e470b7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158</Words>
  <Characters>953</Characters>
  <Application>Microsoft Office Word</Application>
  <DocSecurity>0</DocSecurity>
  <Lines>7</Lines>
  <Paragraphs>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Hruban Gabriel [PGE Dystr. O.Warszawa]</cp:lastModifiedBy>
  <cp:revision>4</cp:revision>
  <cp:lastPrinted>2026-03-05T12:44:00Z</cp:lastPrinted>
  <dcterms:created xsi:type="dcterms:W3CDTF">2026-04-27T05:28:00Z</dcterms:created>
  <dcterms:modified xsi:type="dcterms:W3CDTF">2026-04-28T06:31:00Z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0x01010085144689BBF74D41907F3E68B5BA8C9200AC096329EC554F4E941428A22F65981A</vt:lpwstr>
  </property>
  <property fmtid="{D5CDD505-2E9C-101B-9397-08002B2CF9AE}" pid="3" name="MSIP_Label_66b5d990-821a-4d41-b503-280f184b2126_Enabled">
    <vt:lpwstr>true</vt:lpwstr>
  </property>
  <property fmtid="{D5CDD505-2E9C-101B-9397-08002B2CF9AE}" pid="4" name="MSIP_Label_66b5d990-821a-4d41-b503-280f184b2126_SetDate">
    <vt:lpwstr>2026-04-27T05:22:06Z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2f61f837-08ce-4878-9224-4bee19cd6c11</vt:lpwstr>
  </property>
  <property fmtid="{D5CDD505-2E9C-101B-9397-08002B2CF9AE}" pid="9" name="MSIP_Label_66b5d990-821a-4d41-b503-280f184b2126_ContentBits">
    <vt:lpwstr>0</vt:lpwstr>
  </property>
  <property fmtid="{D5CDD505-2E9C-101B-9397-08002B2CF9AE}" pid="10" name="MSIP_Label_66b5d990-821a-4d41-b503-280f184b2126_Tag">
    <vt:lpwstr>10, 0, 1, 1</vt:lpwstr>
  </property>
</Properties>
</file>